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C114" w14:textId="77777777" w:rsidR="00741B6F" w:rsidRDefault="00741B6F" w:rsidP="00741B6F"/>
    <w:p w14:paraId="1B563784" w14:textId="77777777" w:rsidR="00240522" w:rsidRPr="0002197B" w:rsidRDefault="00240522" w:rsidP="00741B6F"/>
    <w:p w14:paraId="1C24E792" w14:textId="51423F99" w:rsidR="00741B6F" w:rsidRPr="0002197B" w:rsidRDefault="008F348F" w:rsidP="00741B6F">
      <w:pPr>
        <w:jc w:val="right"/>
      </w:pPr>
      <w:r>
        <w:t>P</w:t>
      </w:r>
      <w:r w:rsidR="00BF4EA1">
        <w:t xml:space="preserve">irkimo sąlygų </w:t>
      </w:r>
      <w:r w:rsidR="00042880">
        <w:t>4</w:t>
      </w:r>
      <w:r w:rsidR="00741B6F" w:rsidRPr="0002197B">
        <w:t xml:space="preserve"> priedas</w:t>
      </w:r>
    </w:p>
    <w:p w14:paraId="24A70708" w14:textId="7777777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82E228" w14:textId="77777777" w:rsidR="00741B6F" w:rsidRPr="0002197B" w:rsidRDefault="00741B6F" w:rsidP="009A4FF1">
      <w:pPr>
        <w:rPr>
          <w:rFonts w:eastAsia="Calibri"/>
          <w:b/>
        </w:rPr>
      </w:pPr>
    </w:p>
    <w:p w14:paraId="542AEC26" w14:textId="6730588A" w:rsidR="00741B6F" w:rsidRPr="00E023EB" w:rsidRDefault="00741B6F" w:rsidP="00E92400">
      <w:pPr>
        <w:jc w:val="center"/>
        <w:rPr>
          <w:b/>
        </w:rPr>
      </w:pPr>
      <w:r w:rsidRPr="00E023EB">
        <w:rPr>
          <w:rFonts w:eastAsia="Calibri"/>
          <w:b/>
        </w:rPr>
        <w:t>PASIŪLYMAS</w:t>
      </w:r>
      <w:r w:rsidR="00946950" w:rsidRPr="00E023EB">
        <w:rPr>
          <w:rFonts w:eastAsia="Calibri"/>
          <w:b/>
        </w:rPr>
        <w:t xml:space="preserve"> </w:t>
      </w:r>
      <w:r w:rsidRPr="00E023EB">
        <w:rPr>
          <w:rFonts w:eastAsia="Calibri"/>
          <w:b/>
        </w:rPr>
        <w:br/>
      </w:r>
      <w:r w:rsidR="00E023EB">
        <w:rPr>
          <w:rFonts w:cstheme="minorHAnsi"/>
          <w:b/>
          <w:bCs/>
        </w:rPr>
        <w:t>„</w:t>
      </w:r>
      <w:r w:rsidR="007E3C13" w:rsidRPr="007E3C13">
        <w:rPr>
          <w:rFonts w:eastAsia="Calibri"/>
          <w:b/>
          <w:bCs/>
        </w:rPr>
        <w:t>VŠĮ ŠAKIŲ PIRMINĖS ASMENS SVEIKATOS PRIEŽIŪROS CENTRO (PASPC) PLOKŠČIŲ AMBULATORIJOS PAPRASTOJO REMONTO DARBAI</w:t>
      </w:r>
      <w:r w:rsidR="00E023EB">
        <w:rPr>
          <w:rFonts w:cstheme="minorHAnsi"/>
          <w:b/>
          <w:bCs/>
        </w:rPr>
        <w:t>“</w:t>
      </w:r>
      <w:r w:rsidR="00E023EB" w:rsidRPr="00E023EB">
        <w:rPr>
          <w:rFonts w:cstheme="minorHAnsi"/>
          <w:b/>
          <w:bCs/>
        </w:rPr>
        <w:t xml:space="preserve"> PIRKIM</w:t>
      </w:r>
      <w:r w:rsidR="00E023EB">
        <w:rPr>
          <w:rFonts w:cstheme="minorHAnsi"/>
          <w:b/>
          <w:bCs/>
        </w:rPr>
        <w:t>UI</w:t>
      </w:r>
    </w:p>
    <w:tbl>
      <w:tblPr>
        <w:tblW w:w="0" w:type="auto"/>
        <w:tblInd w:w="567" w:type="dxa"/>
        <w:tblLook w:val="04A0" w:firstRow="1" w:lastRow="0" w:firstColumn="1" w:lastColumn="0" w:noHBand="0" w:noVBand="1"/>
      </w:tblPr>
      <w:tblGrid>
        <w:gridCol w:w="2235"/>
        <w:gridCol w:w="4677"/>
        <w:gridCol w:w="2375"/>
      </w:tblGrid>
      <w:tr w:rsidR="00741B6F" w:rsidRPr="0002197B" w14:paraId="358669B8" w14:textId="77777777" w:rsidTr="00E92400">
        <w:tc>
          <w:tcPr>
            <w:tcW w:w="2235" w:type="dxa"/>
          </w:tcPr>
          <w:p w14:paraId="0F89A78B" w14:textId="77777777" w:rsidR="00741B6F" w:rsidRPr="0002197B" w:rsidRDefault="00741B6F" w:rsidP="00E92400">
            <w:pPr>
              <w:jc w:val="center"/>
              <w:rPr>
                <w:rFonts w:eastAsia="Calibri"/>
              </w:rPr>
            </w:pPr>
          </w:p>
        </w:tc>
        <w:tc>
          <w:tcPr>
            <w:tcW w:w="4677" w:type="dxa"/>
            <w:tcBorders>
              <w:bottom w:val="single" w:sz="4" w:space="0" w:color="auto"/>
            </w:tcBorders>
          </w:tcPr>
          <w:p w14:paraId="2EED2EA1" w14:textId="77777777" w:rsidR="00741B6F" w:rsidRPr="0002197B" w:rsidRDefault="00741B6F" w:rsidP="00E92400">
            <w:pPr>
              <w:jc w:val="center"/>
              <w:rPr>
                <w:rFonts w:eastAsia="Calibri"/>
              </w:rPr>
            </w:pPr>
          </w:p>
        </w:tc>
        <w:tc>
          <w:tcPr>
            <w:tcW w:w="2375" w:type="dxa"/>
          </w:tcPr>
          <w:p w14:paraId="5C2293A1" w14:textId="77777777" w:rsidR="00741B6F" w:rsidRPr="0002197B" w:rsidRDefault="00741B6F" w:rsidP="00E92400">
            <w:pPr>
              <w:ind w:left="70"/>
              <w:jc w:val="center"/>
              <w:rPr>
                <w:rFonts w:eastAsia="Calibri"/>
              </w:rPr>
            </w:pPr>
          </w:p>
        </w:tc>
      </w:tr>
      <w:tr w:rsidR="00741B6F" w:rsidRPr="0002197B" w14:paraId="7F10D51A" w14:textId="77777777" w:rsidTr="00E92400">
        <w:tc>
          <w:tcPr>
            <w:tcW w:w="2235" w:type="dxa"/>
          </w:tcPr>
          <w:p w14:paraId="009296B5" w14:textId="77777777" w:rsidR="00741B6F" w:rsidRPr="0002197B" w:rsidRDefault="00741B6F" w:rsidP="00E92400">
            <w:pPr>
              <w:jc w:val="center"/>
              <w:rPr>
                <w:rFonts w:eastAsia="Calibri"/>
              </w:rPr>
            </w:pPr>
          </w:p>
        </w:tc>
        <w:tc>
          <w:tcPr>
            <w:tcW w:w="4677" w:type="dxa"/>
            <w:tcBorders>
              <w:top w:val="single" w:sz="4" w:space="0" w:color="auto"/>
            </w:tcBorders>
          </w:tcPr>
          <w:p w14:paraId="12AC4F96" w14:textId="77777777" w:rsidR="00741B6F" w:rsidRPr="0002197B" w:rsidRDefault="00741B6F" w:rsidP="00E92400">
            <w:pPr>
              <w:jc w:val="center"/>
              <w:rPr>
                <w:rFonts w:eastAsia="Calibri"/>
              </w:rPr>
            </w:pPr>
            <w:r w:rsidRPr="0002197B">
              <w:rPr>
                <w:rFonts w:eastAsia="Calibri"/>
              </w:rPr>
              <w:t>(data)</w:t>
            </w:r>
          </w:p>
        </w:tc>
        <w:tc>
          <w:tcPr>
            <w:tcW w:w="2375" w:type="dxa"/>
          </w:tcPr>
          <w:p w14:paraId="7775D8F3" w14:textId="77777777" w:rsidR="00741B6F" w:rsidRPr="0002197B" w:rsidRDefault="00741B6F" w:rsidP="00E92400">
            <w:pPr>
              <w:ind w:left="70"/>
              <w:jc w:val="center"/>
              <w:rPr>
                <w:rFonts w:eastAsia="Calibri"/>
              </w:rPr>
            </w:pPr>
          </w:p>
        </w:tc>
      </w:tr>
      <w:tr w:rsidR="00741B6F" w:rsidRPr="0002197B" w14:paraId="512F68F2" w14:textId="77777777" w:rsidTr="00E92400">
        <w:tc>
          <w:tcPr>
            <w:tcW w:w="2235" w:type="dxa"/>
          </w:tcPr>
          <w:p w14:paraId="43CC418D" w14:textId="77777777" w:rsidR="00741B6F" w:rsidRPr="0002197B" w:rsidRDefault="00741B6F" w:rsidP="00E92400">
            <w:pPr>
              <w:jc w:val="center"/>
              <w:rPr>
                <w:rFonts w:eastAsia="Calibri"/>
              </w:rPr>
            </w:pPr>
          </w:p>
        </w:tc>
        <w:tc>
          <w:tcPr>
            <w:tcW w:w="4677" w:type="dxa"/>
            <w:tcBorders>
              <w:bottom w:val="single" w:sz="4" w:space="0" w:color="auto"/>
            </w:tcBorders>
          </w:tcPr>
          <w:p w14:paraId="0DFBA8D9" w14:textId="77777777" w:rsidR="00741B6F" w:rsidRPr="0002197B" w:rsidRDefault="00741B6F" w:rsidP="00E92400">
            <w:pPr>
              <w:jc w:val="center"/>
              <w:rPr>
                <w:rFonts w:eastAsia="Calibri"/>
              </w:rPr>
            </w:pPr>
          </w:p>
        </w:tc>
        <w:tc>
          <w:tcPr>
            <w:tcW w:w="2375" w:type="dxa"/>
          </w:tcPr>
          <w:p w14:paraId="0A895285" w14:textId="77777777" w:rsidR="00741B6F" w:rsidRPr="0002197B" w:rsidRDefault="00741B6F" w:rsidP="00E92400">
            <w:pPr>
              <w:ind w:left="70"/>
              <w:jc w:val="center"/>
              <w:rPr>
                <w:rFonts w:eastAsia="Calibri"/>
              </w:rPr>
            </w:pPr>
          </w:p>
        </w:tc>
      </w:tr>
      <w:tr w:rsidR="00741B6F" w:rsidRPr="0002197B" w14:paraId="676A0468" w14:textId="77777777" w:rsidTr="00E92400">
        <w:tc>
          <w:tcPr>
            <w:tcW w:w="2235" w:type="dxa"/>
          </w:tcPr>
          <w:p w14:paraId="22D9E156" w14:textId="77777777" w:rsidR="00741B6F" w:rsidRPr="0002197B" w:rsidRDefault="00741B6F" w:rsidP="00E92400">
            <w:pPr>
              <w:jc w:val="center"/>
              <w:rPr>
                <w:rFonts w:eastAsia="Calibri"/>
              </w:rPr>
            </w:pPr>
          </w:p>
        </w:tc>
        <w:tc>
          <w:tcPr>
            <w:tcW w:w="4677" w:type="dxa"/>
            <w:tcBorders>
              <w:top w:val="single" w:sz="4" w:space="0" w:color="auto"/>
            </w:tcBorders>
          </w:tcPr>
          <w:p w14:paraId="1BA6566B" w14:textId="77777777" w:rsidR="00741B6F" w:rsidRPr="0002197B" w:rsidRDefault="00741B6F" w:rsidP="00E92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E92400">
            <w:pPr>
              <w:ind w:left="70"/>
              <w:jc w:val="center"/>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CC6BF5" w:rsidRPr="00F0641A" w14:paraId="1D4C1208" w14:textId="77777777" w:rsidTr="006E1FED">
        <w:tc>
          <w:tcPr>
            <w:tcW w:w="5807" w:type="dxa"/>
          </w:tcPr>
          <w:p w14:paraId="25084BC2" w14:textId="77777777" w:rsidR="00CC6BF5" w:rsidRPr="00F0641A" w:rsidRDefault="00CC6BF5" w:rsidP="006E1FED">
            <w:pPr>
              <w:jc w:val="both"/>
            </w:pPr>
            <w:r w:rsidRPr="00F0641A">
              <w:t>Dalyvio pavadinimas ir kodas</w:t>
            </w:r>
          </w:p>
          <w:p w14:paraId="4A4F2206" w14:textId="77777777" w:rsidR="00CC6BF5" w:rsidRPr="00F0641A" w:rsidRDefault="00CC6BF5" w:rsidP="006E1FED">
            <w:pPr>
              <w:jc w:val="both"/>
            </w:pPr>
            <w:r w:rsidRPr="00F0641A">
              <w:rPr>
                <w:i/>
              </w:rPr>
              <w:t>(jei pasiūlymą pateikia tiekėjų grupė, nurodyti visų tiekėjų grupės partnerių pavadinimai ir kodai)</w:t>
            </w:r>
          </w:p>
        </w:tc>
        <w:tc>
          <w:tcPr>
            <w:tcW w:w="3821" w:type="dxa"/>
          </w:tcPr>
          <w:p w14:paraId="58D92422" w14:textId="77777777" w:rsidR="00CC6BF5" w:rsidRPr="00F0641A" w:rsidRDefault="00CC6BF5" w:rsidP="006E1FED">
            <w:pPr>
              <w:jc w:val="both"/>
            </w:pPr>
          </w:p>
        </w:tc>
      </w:tr>
      <w:tr w:rsidR="00CC6BF5" w:rsidRPr="00F0641A" w14:paraId="2FC80001" w14:textId="77777777" w:rsidTr="006E1FED">
        <w:tc>
          <w:tcPr>
            <w:tcW w:w="5807" w:type="dxa"/>
          </w:tcPr>
          <w:p w14:paraId="0A5C830B" w14:textId="77777777" w:rsidR="00CC6BF5" w:rsidRPr="00F0641A" w:rsidRDefault="00CC6BF5" w:rsidP="006E1FED">
            <w:pPr>
              <w:jc w:val="both"/>
            </w:pPr>
            <w:r w:rsidRPr="00F0641A">
              <w:t>Dalyvio adresas</w:t>
            </w:r>
          </w:p>
          <w:p w14:paraId="1A1BF113" w14:textId="77777777" w:rsidR="00CC6BF5" w:rsidRPr="00F0641A" w:rsidRDefault="00CC6BF5" w:rsidP="006E1FED">
            <w:pPr>
              <w:jc w:val="both"/>
            </w:pPr>
            <w:r w:rsidRPr="00F0641A">
              <w:rPr>
                <w:i/>
              </w:rPr>
              <w:t>(jei pasiūlymą pateikia tiekėjų grupė, nurodyti visų tiekėjų grupės partnerių adresus)</w:t>
            </w:r>
          </w:p>
        </w:tc>
        <w:tc>
          <w:tcPr>
            <w:tcW w:w="3821" w:type="dxa"/>
          </w:tcPr>
          <w:p w14:paraId="3CFC2298" w14:textId="77777777" w:rsidR="00CC6BF5" w:rsidRPr="00F0641A" w:rsidRDefault="00CC6BF5" w:rsidP="006E1FED">
            <w:pPr>
              <w:jc w:val="both"/>
            </w:pPr>
          </w:p>
        </w:tc>
      </w:tr>
      <w:tr w:rsidR="00CC6BF5" w:rsidRPr="00F0641A" w14:paraId="7C428846" w14:textId="77777777" w:rsidTr="006E1FED">
        <w:tc>
          <w:tcPr>
            <w:tcW w:w="5807" w:type="dxa"/>
          </w:tcPr>
          <w:p w14:paraId="26B4F796" w14:textId="77777777" w:rsidR="00CC6BF5" w:rsidRPr="00F0641A" w:rsidRDefault="00CC6BF5" w:rsidP="006E1FED">
            <w:pPr>
              <w:jc w:val="both"/>
            </w:pPr>
            <w:r w:rsidRPr="00F0641A">
              <w:t xml:space="preserve">Dalyvio įgalioto asmens pasirašyti pasiūlymą </w:t>
            </w:r>
            <w:r w:rsidRPr="00F0641A">
              <w:rPr>
                <w:i/>
                <w:iCs/>
              </w:rPr>
              <w:t>vardas ir pavardė</w:t>
            </w:r>
          </w:p>
        </w:tc>
        <w:tc>
          <w:tcPr>
            <w:tcW w:w="3821" w:type="dxa"/>
          </w:tcPr>
          <w:p w14:paraId="078B0B70" w14:textId="77777777" w:rsidR="00CC6BF5" w:rsidRPr="00F0641A" w:rsidRDefault="00CC6BF5" w:rsidP="006E1FED">
            <w:pPr>
              <w:jc w:val="both"/>
            </w:pPr>
          </w:p>
        </w:tc>
      </w:tr>
      <w:tr w:rsidR="00CC6BF5" w:rsidRPr="00F0641A" w14:paraId="707E26C6" w14:textId="77777777" w:rsidTr="006E1FED">
        <w:tc>
          <w:tcPr>
            <w:tcW w:w="5807" w:type="dxa"/>
          </w:tcPr>
          <w:p w14:paraId="1F72D54D" w14:textId="77777777" w:rsidR="00CC6BF5" w:rsidRPr="00F0641A" w:rsidRDefault="00CC6BF5" w:rsidP="006E1FED">
            <w:pPr>
              <w:jc w:val="both"/>
            </w:pPr>
            <w:r w:rsidRPr="00F0641A">
              <w:t xml:space="preserve">Dalyvio įgalioto asmens bendrauti pateikto pasiūlymo klausimais </w:t>
            </w:r>
            <w:r w:rsidRPr="00F0641A">
              <w:rPr>
                <w:i/>
                <w:iCs/>
              </w:rPr>
              <w:t>vardas, pavardė</w:t>
            </w:r>
          </w:p>
        </w:tc>
        <w:tc>
          <w:tcPr>
            <w:tcW w:w="3821" w:type="dxa"/>
          </w:tcPr>
          <w:p w14:paraId="136DA5CB" w14:textId="77777777" w:rsidR="00CC6BF5" w:rsidRPr="00F0641A" w:rsidRDefault="00CC6BF5" w:rsidP="006E1FED">
            <w:pPr>
              <w:jc w:val="both"/>
            </w:pPr>
          </w:p>
        </w:tc>
      </w:tr>
      <w:tr w:rsidR="00CC6BF5" w:rsidRPr="00F0641A" w14:paraId="7108419D" w14:textId="77777777" w:rsidTr="006E1FED">
        <w:tc>
          <w:tcPr>
            <w:tcW w:w="5807" w:type="dxa"/>
          </w:tcPr>
          <w:p w14:paraId="32A26574" w14:textId="77777777" w:rsidR="00CC6BF5" w:rsidRPr="00F0641A" w:rsidRDefault="00CC6BF5" w:rsidP="006E1FED">
            <w:pPr>
              <w:jc w:val="both"/>
            </w:pPr>
            <w:r w:rsidRPr="00F0641A">
              <w:t xml:space="preserve">Dalyvio įgalioto asmens bendrauti pateikto pasiūlymo klausimais  </w:t>
            </w:r>
            <w:r w:rsidRPr="00F0641A">
              <w:rPr>
                <w:i/>
                <w:iCs/>
              </w:rPr>
              <w:t>telefono numeris</w:t>
            </w:r>
          </w:p>
        </w:tc>
        <w:tc>
          <w:tcPr>
            <w:tcW w:w="3821" w:type="dxa"/>
          </w:tcPr>
          <w:p w14:paraId="1B1ADFCB" w14:textId="77777777" w:rsidR="00CC6BF5" w:rsidRPr="00F0641A" w:rsidRDefault="00CC6BF5" w:rsidP="006E1FED">
            <w:pPr>
              <w:jc w:val="both"/>
            </w:pPr>
          </w:p>
        </w:tc>
      </w:tr>
      <w:tr w:rsidR="00CC6BF5" w:rsidRPr="00F0641A" w14:paraId="2CF7938B" w14:textId="77777777" w:rsidTr="006E1FED">
        <w:tc>
          <w:tcPr>
            <w:tcW w:w="5807" w:type="dxa"/>
          </w:tcPr>
          <w:p w14:paraId="64CA2030" w14:textId="77777777" w:rsidR="00CC6BF5" w:rsidRPr="00F0641A" w:rsidRDefault="00CC6BF5" w:rsidP="006E1FED">
            <w:pPr>
              <w:jc w:val="both"/>
            </w:pPr>
            <w:r w:rsidRPr="00F0641A">
              <w:t xml:space="preserve">Dalyvio įgalioto asmens bendrauti pateikto pasiūlymo klausimais </w:t>
            </w:r>
            <w:r w:rsidRPr="00F0641A">
              <w:rPr>
                <w:i/>
                <w:iCs/>
              </w:rPr>
              <w:t>el. paštas</w:t>
            </w:r>
          </w:p>
        </w:tc>
        <w:tc>
          <w:tcPr>
            <w:tcW w:w="3821" w:type="dxa"/>
          </w:tcPr>
          <w:p w14:paraId="3941D0E4" w14:textId="77777777" w:rsidR="00CC6BF5" w:rsidRPr="00F0641A" w:rsidRDefault="00CC6BF5" w:rsidP="006E1FED">
            <w:pPr>
              <w:jc w:val="both"/>
            </w:pPr>
          </w:p>
        </w:tc>
      </w:tr>
      <w:tr w:rsidR="00CC6BF5" w:rsidRPr="00F0641A" w14:paraId="7EA107E5" w14:textId="77777777" w:rsidTr="006E1FED">
        <w:tc>
          <w:tcPr>
            <w:tcW w:w="5807" w:type="dxa"/>
          </w:tcPr>
          <w:p w14:paraId="30E417BC" w14:textId="77777777" w:rsidR="00CC6BF5" w:rsidRPr="00F0641A" w:rsidRDefault="00CC6BF5" w:rsidP="006E1FED">
            <w:pPr>
              <w:jc w:val="both"/>
            </w:pPr>
            <w:r w:rsidRPr="00F0641A">
              <w:t xml:space="preserve">Dalyvio / Ūkio subjektų grupės, laimėjimo atveju, pasirašančio sutartį asmens </w:t>
            </w:r>
            <w:r w:rsidRPr="00F0641A">
              <w:rPr>
                <w:i/>
                <w:iCs/>
              </w:rPr>
              <w:t>vardas, pavardė, pareigos</w:t>
            </w:r>
          </w:p>
        </w:tc>
        <w:tc>
          <w:tcPr>
            <w:tcW w:w="3821" w:type="dxa"/>
          </w:tcPr>
          <w:p w14:paraId="396F51C7" w14:textId="77777777" w:rsidR="00CC6BF5" w:rsidRPr="00F0641A" w:rsidRDefault="00CC6BF5" w:rsidP="006E1FED">
            <w:pPr>
              <w:jc w:val="both"/>
            </w:pPr>
          </w:p>
        </w:tc>
      </w:tr>
      <w:tr w:rsidR="00CC6BF5" w:rsidRPr="00F0641A" w14:paraId="036B3AA2" w14:textId="77777777" w:rsidTr="006E1FED">
        <w:tc>
          <w:tcPr>
            <w:tcW w:w="5807" w:type="dxa"/>
          </w:tcPr>
          <w:p w14:paraId="02B8DCC6" w14:textId="77777777" w:rsidR="00CC6BF5" w:rsidRPr="00F0641A" w:rsidRDefault="00CC6BF5" w:rsidP="006E1FED">
            <w:pPr>
              <w:jc w:val="both"/>
            </w:pPr>
            <w:r w:rsidRPr="00F0641A">
              <w:t xml:space="preserve">Dalyvio / Ūkio subjektų grupės, laimėjimo atveju, už sutarties vykdymą atsakingo asmens </w:t>
            </w:r>
            <w:r w:rsidRPr="00F0641A">
              <w:rPr>
                <w:i/>
                <w:iCs/>
              </w:rPr>
              <w:t>vardas, pavardė, telefono numeris, elektroninio pašto adresas</w:t>
            </w:r>
          </w:p>
        </w:tc>
        <w:tc>
          <w:tcPr>
            <w:tcW w:w="3821" w:type="dxa"/>
          </w:tcPr>
          <w:p w14:paraId="08FA3FB8" w14:textId="77777777" w:rsidR="00CC6BF5" w:rsidRPr="00F0641A" w:rsidRDefault="00CC6BF5" w:rsidP="006E1FED">
            <w:pPr>
              <w:jc w:val="both"/>
            </w:pPr>
          </w:p>
        </w:tc>
      </w:tr>
    </w:tbl>
    <w:p w14:paraId="6113C14E" w14:textId="77777777" w:rsidR="00741B6F" w:rsidRDefault="00741B6F" w:rsidP="00741B6F">
      <w:pPr>
        <w:suppressAutoHyphens/>
        <w:overflowPunct w:val="0"/>
        <w:autoSpaceDE w:val="0"/>
        <w:spacing w:line="276" w:lineRule="auto"/>
        <w:ind w:firstLine="720"/>
        <w:jc w:val="both"/>
        <w:rPr>
          <w:b/>
        </w:rPr>
      </w:pPr>
    </w:p>
    <w:p w14:paraId="2D06FDAB" w14:textId="6B810209" w:rsidR="00063DA7" w:rsidRPr="00063DA7" w:rsidRDefault="00063DA7" w:rsidP="00063DA7">
      <w:pPr>
        <w:ind w:firstLine="720"/>
        <w:jc w:val="both"/>
        <w:rPr>
          <w:lang w:eastAsia="en-US"/>
        </w:rPr>
      </w:pPr>
      <w:r>
        <w:rPr>
          <w:lang w:eastAsia="en-US"/>
        </w:rPr>
        <w:t xml:space="preserve">1. </w:t>
      </w:r>
      <w:r w:rsidRPr="00063DA7">
        <w:rPr>
          <w:lang w:eastAsia="en-US"/>
        </w:rPr>
        <w:t>Teikdami šį pasiūlymą, mes patvirtiname, kad mūsų siūlomi atlikti darbai atitiks pirkimo dokumentuose</w:t>
      </w:r>
      <w:r w:rsidR="000048A0">
        <w:rPr>
          <w:lang w:eastAsia="en-US"/>
        </w:rPr>
        <w:t>, jų prieduose</w:t>
      </w:r>
      <w:r w:rsidRPr="00063DA7">
        <w:rPr>
          <w:lang w:eastAsia="en-US"/>
        </w:rPr>
        <w:t xml:space="preserve">, pateiktoje techninėje dokumentacijoje nurodytus reikalavimus. </w:t>
      </w:r>
    </w:p>
    <w:p w14:paraId="003E4F55" w14:textId="61788F77" w:rsidR="00063DA7" w:rsidRPr="00063DA7" w:rsidRDefault="00063DA7" w:rsidP="00063DA7">
      <w:pPr>
        <w:ind w:firstLine="720"/>
        <w:jc w:val="both"/>
        <w:rPr>
          <w:lang w:eastAsia="en-US"/>
        </w:rPr>
      </w:pPr>
      <w:r w:rsidRPr="00063DA7">
        <w:rPr>
          <w:lang w:eastAsia="en-US"/>
        </w:rPr>
        <w:t>2.Į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71762AEB" w14:textId="77777777" w:rsidR="00063DA7" w:rsidRPr="00063DA7" w:rsidRDefault="00063DA7" w:rsidP="00063DA7">
      <w:pPr>
        <w:ind w:firstLine="720"/>
        <w:jc w:val="both"/>
        <w:rPr>
          <w:lang w:eastAsia="en-US"/>
        </w:rPr>
      </w:pPr>
      <w:r w:rsidRPr="00063DA7">
        <w:rPr>
          <w:lang w:eastAsia="en-US"/>
        </w:rPr>
        <w:t>3. Patvirtiname, kad mes prisiimame riziką už visas išlaidas, kurias, teikdami pasiūlymą ir laikydamiesi pirkimo dokumentuose nustatytų reikalavimų, privalėjome įskaičiuoti į pasiūlymo kainą.</w:t>
      </w:r>
    </w:p>
    <w:p w14:paraId="5D597EAB" w14:textId="77777777" w:rsidR="00063DA7" w:rsidRPr="00063DA7" w:rsidRDefault="00063DA7" w:rsidP="00063DA7">
      <w:pPr>
        <w:ind w:firstLine="720"/>
        <w:jc w:val="both"/>
        <w:rPr>
          <w:lang w:eastAsia="en-US"/>
        </w:rPr>
      </w:pPr>
      <w:r w:rsidRPr="00063DA7">
        <w:rPr>
          <w:lang w:eastAsia="en-US"/>
        </w:rPr>
        <w:t>4. Šiuo pasiūlymu įsipareigojame laikytis LR Viešųjų pirkimų įstatymo, kitų teisės aktų, pirkimo dokumentuose išdėstytų reikalavimų bei sutarties sąlygų.</w:t>
      </w:r>
    </w:p>
    <w:p w14:paraId="1E7D99BF" w14:textId="33B0E003" w:rsidR="00567C1B" w:rsidRDefault="00063DA7" w:rsidP="009A4FF1">
      <w:pPr>
        <w:ind w:firstLine="720"/>
        <w:jc w:val="both"/>
        <w:rPr>
          <w:lang w:eastAsia="en-US"/>
        </w:rPr>
      </w:pPr>
      <w:r w:rsidRPr="00063DA7">
        <w:rPr>
          <w:lang w:eastAsia="en-US"/>
        </w:rPr>
        <w:t>5. Patvirtiname, kad visi pridedami dokumentai yra mūsų pasiūlymo dalis.</w:t>
      </w:r>
    </w:p>
    <w:p w14:paraId="238E9674" w14:textId="77777777" w:rsidR="009A4FF1" w:rsidRPr="009A4FF1" w:rsidRDefault="009A4FF1" w:rsidP="009A4FF1">
      <w:pPr>
        <w:ind w:firstLine="720"/>
        <w:jc w:val="both"/>
        <w:rPr>
          <w:lang w:eastAsia="en-US"/>
        </w:rPr>
      </w:pPr>
    </w:p>
    <w:p w14:paraId="537FE4CA" w14:textId="63733DA4" w:rsidR="00567C1B" w:rsidRDefault="00567C1B" w:rsidP="00567C1B">
      <w:pPr>
        <w:ind w:firstLine="567"/>
        <w:jc w:val="both"/>
        <w:rPr>
          <w:color w:val="000000" w:themeColor="text1"/>
          <w:szCs w:val="20"/>
          <w:lang w:eastAsia="en-US"/>
        </w:rPr>
      </w:pPr>
      <w:r w:rsidRPr="00191CC4">
        <w:rPr>
          <w:szCs w:val="20"/>
          <w:lang w:eastAsia="en-US"/>
        </w:rPr>
        <w:t xml:space="preserve">Siūlome </w:t>
      </w:r>
      <w:r w:rsidRPr="0033017F">
        <w:rPr>
          <w:color w:val="000000" w:themeColor="text1"/>
          <w:szCs w:val="20"/>
          <w:lang w:eastAsia="en-US"/>
        </w:rPr>
        <w:t>šiuos darbus: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7195"/>
        <w:gridCol w:w="1842"/>
      </w:tblGrid>
      <w:tr w:rsidR="00D0641C" w:rsidRPr="00C76D16" w14:paraId="3E713399" w14:textId="77777777" w:rsidTr="00D0641C">
        <w:tc>
          <w:tcPr>
            <w:tcW w:w="597" w:type="dxa"/>
            <w:vAlign w:val="center"/>
          </w:tcPr>
          <w:p w14:paraId="3316B0A8" w14:textId="77777777" w:rsidR="00D0641C" w:rsidRPr="0098561C" w:rsidRDefault="00D0641C" w:rsidP="006E1FED">
            <w:pPr>
              <w:suppressAutoHyphens/>
              <w:jc w:val="center"/>
              <w:rPr>
                <w:b/>
              </w:rPr>
            </w:pPr>
            <w:r w:rsidRPr="0098561C">
              <w:rPr>
                <w:b/>
              </w:rPr>
              <w:lastRenderedPageBreak/>
              <w:t>Eil. Nr.</w:t>
            </w:r>
          </w:p>
        </w:tc>
        <w:tc>
          <w:tcPr>
            <w:tcW w:w="7195" w:type="dxa"/>
            <w:vAlign w:val="center"/>
          </w:tcPr>
          <w:p w14:paraId="4663E00F" w14:textId="35176E94" w:rsidR="00D0641C" w:rsidRPr="0098561C" w:rsidRDefault="00D0641C" w:rsidP="006E1FED">
            <w:pPr>
              <w:suppressAutoHyphens/>
              <w:jc w:val="center"/>
              <w:rPr>
                <w:b/>
              </w:rPr>
            </w:pPr>
            <w:r w:rsidRPr="000442EB">
              <w:rPr>
                <w:rFonts w:cstheme="minorHAnsi"/>
                <w:b/>
                <w:color w:val="000000"/>
              </w:rPr>
              <w:t>Darbų rūšis ir aprašymas</w:t>
            </w:r>
            <w:r w:rsidRPr="0098561C">
              <w:rPr>
                <w:b/>
              </w:rPr>
              <w:t xml:space="preserve"> </w:t>
            </w:r>
          </w:p>
        </w:tc>
        <w:tc>
          <w:tcPr>
            <w:tcW w:w="1842" w:type="dxa"/>
            <w:vAlign w:val="center"/>
          </w:tcPr>
          <w:p w14:paraId="6431721E" w14:textId="77777777" w:rsidR="00D0641C" w:rsidRPr="0098561C" w:rsidRDefault="00D0641C" w:rsidP="006E1FED">
            <w:pPr>
              <w:jc w:val="center"/>
              <w:rPr>
                <w:b/>
              </w:rPr>
            </w:pPr>
            <w:r w:rsidRPr="0098561C">
              <w:rPr>
                <w:b/>
              </w:rPr>
              <w:t>Bendra kaina Eur be PVM</w:t>
            </w:r>
          </w:p>
          <w:p w14:paraId="57F3C8F5" w14:textId="5FA3A875" w:rsidR="00D0641C" w:rsidRPr="0098561C" w:rsidRDefault="00D0641C" w:rsidP="006E1FED">
            <w:pPr>
              <w:suppressAutoHyphens/>
              <w:jc w:val="center"/>
              <w:rPr>
                <w:b/>
              </w:rPr>
            </w:pPr>
          </w:p>
        </w:tc>
      </w:tr>
      <w:tr w:rsidR="00D0641C" w:rsidRPr="00C76D16" w14:paraId="20295E50" w14:textId="77777777" w:rsidTr="00D0641C">
        <w:tc>
          <w:tcPr>
            <w:tcW w:w="597" w:type="dxa"/>
            <w:vAlign w:val="center"/>
          </w:tcPr>
          <w:p w14:paraId="17D55132" w14:textId="77777777" w:rsidR="00D0641C" w:rsidRPr="0098561C" w:rsidRDefault="00D0641C" w:rsidP="006E1FED">
            <w:pPr>
              <w:suppressAutoHyphens/>
              <w:jc w:val="center"/>
              <w:rPr>
                <w:bCs/>
                <w:i/>
                <w:iCs/>
              </w:rPr>
            </w:pPr>
            <w:r w:rsidRPr="0098561C">
              <w:rPr>
                <w:bCs/>
                <w:i/>
                <w:iCs/>
              </w:rPr>
              <w:t>1</w:t>
            </w:r>
          </w:p>
        </w:tc>
        <w:tc>
          <w:tcPr>
            <w:tcW w:w="7195" w:type="dxa"/>
            <w:vAlign w:val="center"/>
          </w:tcPr>
          <w:p w14:paraId="6D98B21E" w14:textId="77777777" w:rsidR="00D0641C" w:rsidRPr="0098561C" w:rsidRDefault="00D0641C" w:rsidP="006E1FED">
            <w:pPr>
              <w:suppressAutoHyphens/>
              <w:jc w:val="center"/>
              <w:rPr>
                <w:bCs/>
                <w:i/>
                <w:iCs/>
              </w:rPr>
            </w:pPr>
            <w:r w:rsidRPr="0098561C">
              <w:rPr>
                <w:bCs/>
                <w:i/>
                <w:iCs/>
              </w:rPr>
              <w:t>2</w:t>
            </w:r>
          </w:p>
        </w:tc>
        <w:tc>
          <w:tcPr>
            <w:tcW w:w="1842" w:type="dxa"/>
            <w:vAlign w:val="center"/>
          </w:tcPr>
          <w:p w14:paraId="00CBA945" w14:textId="3A396383" w:rsidR="00D0641C" w:rsidRPr="0098561C" w:rsidRDefault="00D0641C" w:rsidP="006E1FED">
            <w:pPr>
              <w:suppressAutoHyphens/>
              <w:jc w:val="center"/>
              <w:rPr>
                <w:bCs/>
                <w:i/>
                <w:iCs/>
              </w:rPr>
            </w:pPr>
            <w:r>
              <w:rPr>
                <w:bCs/>
                <w:i/>
                <w:iCs/>
              </w:rPr>
              <w:t>3</w:t>
            </w:r>
          </w:p>
        </w:tc>
      </w:tr>
      <w:tr w:rsidR="00D0641C" w:rsidRPr="00C76D16" w14:paraId="5B75D4D0" w14:textId="77777777" w:rsidTr="00D0641C">
        <w:trPr>
          <w:trHeight w:val="389"/>
        </w:trPr>
        <w:tc>
          <w:tcPr>
            <w:tcW w:w="597" w:type="dxa"/>
            <w:vAlign w:val="center"/>
          </w:tcPr>
          <w:p w14:paraId="6E13D6E9" w14:textId="77777777" w:rsidR="00D0641C" w:rsidRPr="0098561C" w:rsidRDefault="00D0641C" w:rsidP="006E1FED">
            <w:pPr>
              <w:pStyle w:val="1"/>
              <w:suppressAutoHyphens/>
              <w:jc w:val="left"/>
              <w:rPr>
                <w:szCs w:val="24"/>
                <w:lang w:val="lt-LT"/>
              </w:rPr>
            </w:pPr>
            <w:r w:rsidRPr="0098561C">
              <w:rPr>
                <w:szCs w:val="24"/>
                <w:lang w:val="lt-LT"/>
              </w:rPr>
              <w:t>1.</w:t>
            </w:r>
          </w:p>
        </w:tc>
        <w:tc>
          <w:tcPr>
            <w:tcW w:w="7195" w:type="dxa"/>
            <w:vAlign w:val="center"/>
          </w:tcPr>
          <w:p w14:paraId="0A28A8AA" w14:textId="09D6D2E2" w:rsidR="00D0641C" w:rsidRPr="007E3C13" w:rsidRDefault="007E3C13" w:rsidP="008758A7">
            <w:pPr>
              <w:suppressAutoHyphens/>
              <w:jc w:val="both"/>
            </w:pPr>
            <w:r w:rsidRPr="007E3C13">
              <w:rPr>
                <w:rFonts w:eastAsia="Calibri"/>
              </w:rPr>
              <w:t>VšĮ Šakių pirminės asmens sveikatos priežiūros centro (PASPC) Plokščių ambulatorijos paprastojo remonto darbai</w:t>
            </w:r>
          </w:p>
        </w:tc>
        <w:tc>
          <w:tcPr>
            <w:tcW w:w="1842" w:type="dxa"/>
            <w:vAlign w:val="center"/>
          </w:tcPr>
          <w:p w14:paraId="00E7E62C" w14:textId="77777777" w:rsidR="00D0641C" w:rsidRPr="0098561C" w:rsidRDefault="00D0641C" w:rsidP="006E1FED">
            <w:pPr>
              <w:suppressAutoHyphens/>
              <w:jc w:val="center"/>
              <w:rPr>
                <w:b/>
              </w:rPr>
            </w:pPr>
          </w:p>
        </w:tc>
      </w:tr>
      <w:tr w:rsidR="00D0641C" w:rsidRPr="00C76D16" w14:paraId="2ADD0A8C" w14:textId="77777777" w:rsidTr="00D064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792" w:type="dxa"/>
            <w:gridSpan w:val="2"/>
            <w:tcBorders>
              <w:top w:val="single" w:sz="4" w:space="0" w:color="auto"/>
              <w:left w:val="single" w:sz="4" w:space="0" w:color="auto"/>
              <w:bottom w:val="single" w:sz="4" w:space="0" w:color="auto"/>
              <w:right w:val="single" w:sz="4" w:space="0" w:color="auto"/>
            </w:tcBorders>
          </w:tcPr>
          <w:p w14:paraId="52721D8F" w14:textId="4AC5E2BA" w:rsidR="00D0641C" w:rsidRPr="00C76D16" w:rsidRDefault="00D0641C" w:rsidP="006E1FED">
            <w:pPr>
              <w:suppressAutoHyphens/>
              <w:jc w:val="right"/>
              <w:rPr>
                <w:b/>
              </w:rPr>
            </w:pPr>
            <w:r w:rsidRPr="002B4ED1">
              <w:rPr>
                <w:b/>
              </w:rPr>
              <w:t xml:space="preserve">PVM </w:t>
            </w:r>
            <w:r w:rsidRPr="002B4ED1">
              <w:rPr>
                <w:b/>
                <w:highlight w:val="lightGray"/>
              </w:rPr>
              <w:t>(</w:t>
            </w:r>
            <w:r>
              <w:rPr>
                <w:b/>
                <w:highlight w:val="lightGray"/>
              </w:rPr>
              <w:t xml:space="preserve"> </w:t>
            </w:r>
            <w:r w:rsidRPr="00D0641C">
              <w:rPr>
                <w:b/>
                <w:color w:val="FF0000"/>
                <w:highlight w:val="lightGray"/>
              </w:rPr>
              <w:t xml:space="preserve">[įrašyti] </w:t>
            </w:r>
            <w:r w:rsidRPr="002B4ED1">
              <w:rPr>
                <w:b/>
                <w:highlight w:val="lightGray"/>
              </w:rPr>
              <w:t>proc.)</w:t>
            </w:r>
            <w:r w:rsidRPr="002B4ED1">
              <w:rPr>
                <w:b/>
              </w:rPr>
              <w:t xml:space="preserve"> </w:t>
            </w:r>
          </w:p>
        </w:tc>
        <w:tc>
          <w:tcPr>
            <w:tcW w:w="1842" w:type="dxa"/>
            <w:tcBorders>
              <w:top w:val="single" w:sz="4" w:space="0" w:color="auto"/>
              <w:left w:val="single" w:sz="4" w:space="0" w:color="auto"/>
              <w:bottom w:val="single" w:sz="4" w:space="0" w:color="auto"/>
              <w:right w:val="single" w:sz="4" w:space="0" w:color="auto"/>
            </w:tcBorders>
          </w:tcPr>
          <w:p w14:paraId="7EE4CEC3" w14:textId="77777777" w:rsidR="00D0641C" w:rsidRPr="00C76D16" w:rsidRDefault="00D0641C" w:rsidP="006E1FED">
            <w:pPr>
              <w:suppressAutoHyphens/>
              <w:jc w:val="right"/>
              <w:rPr>
                <w:b/>
              </w:rPr>
            </w:pPr>
          </w:p>
        </w:tc>
      </w:tr>
      <w:tr w:rsidR="00D0641C" w:rsidRPr="00C76D16" w14:paraId="72B3BCB0" w14:textId="77777777" w:rsidTr="00D064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792" w:type="dxa"/>
            <w:gridSpan w:val="2"/>
            <w:tcBorders>
              <w:top w:val="single" w:sz="4" w:space="0" w:color="auto"/>
              <w:left w:val="single" w:sz="4" w:space="0" w:color="auto"/>
              <w:bottom w:val="single" w:sz="4" w:space="0" w:color="auto"/>
              <w:right w:val="single" w:sz="4" w:space="0" w:color="auto"/>
            </w:tcBorders>
          </w:tcPr>
          <w:p w14:paraId="7CEA7280" w14:textId="77777777" w:rsidR="00D0641C" w:rsidRPr="00C76D16" w:rsidRDefault="00D0641C" w:rsidP="006E1FED">
            <w:pPr>
              <w:suppressAutoHyphens/>
              <w:jc w:val="right"/>
              <w:rPr>
                <w:b/>
              </w:rPr>
            </w:pPr>
            <w:r w:rsidRPr="002B4ED1">
              <w:rPr>
                <w:b/>
                <w:bCs/>
              </w:rPr>
              <w:t>Bendra kaina</w:t>
            </w:r>
            <w:r w:rsidRPr="002B4ED1">
              <w:rPr>
                <w:b/>
              </w:rPr>
              <w:t xml:space="preserve"> Eur su PVM</w:t>
            </w:r>
          </w:p>
        </w:tc>
        <w:tc>
          <w:tcPr>
            <w:tcW w:w="1842" w:type="dxa"/>
            <w:tcBorders>
              <w:top w:val="single" w:sz="4" w:space="0" w:color="auto"/>
              <w:left w:val="single" w:sz="4" w:space="0" w:color="auto"/>
              <w:bottom w:val="single" w:sz="4" w:space="0" w:color="auto"/>
              <w:right w:val="single" w:sz="4" w:space="0" w:color="auto"/>
            </w:tcBorders>
          </w:tcPr>
          <w:p w14:paraId="493789F1" w14:textId="77777777" w:rsidR="00D0641C" w:rsidRPr="00C76D16" w:rsidRDefault="00D0641C" w:rsidP="006E1FED">
            <w:pPr>
              <w:suppressAutoHyphens/>
              <w:jc w:val="right"/>
              <w:rPr>
                <w:b/>
              </w:rPr>
            </w:pPr>
          </w:p>
        </w:tc>
      </w:tr>
    </w:tbl>
    <w:p w14:paraId="7D3E68A4" w14:textId="77777777" w:rsidR="003F1E34" w:rsidRDefault="003F1E34" w:rsidP="00D0641C">
      <w:pPr>
        <w:widowControl w:val="0"/>
        <w:jc w:val="both"/>
        <w:rPr>
          <w:i/>
        </w:rPr>
      </w:pPr>
    </w:p>
    <w:p w14:paraId="3F22E1C4" w14:textId="34BACC5A" w:rsidR="00567C1B" w:rsidRDefault="00567C1B" w:rsidP="00567C1B">
      <w:pPr>
        <w:widowControl w:val="0"/>
        <w:ind w:firstLine="720"/>
        <w:jc w:val="both"/>
        <w:rPr>
          <w:i/>
        </w:rPr>
      </w:pPr>
      <w:r w:rsidRPr="00A52D80">
        <w:rPr>
          <w:i/>
        </w:rPr>
        <w:t>Pastabos:</w:t>
      </w:r>
    </w:p>
    <w:p w14:paraId="383BFAB0" w14:textId="011CF568" w:rsidR="00567C1B" w:rsidRDefault="00567C1B" w:rsidP="00567C1B">
      <w:pPr>
        <w:widowControl w:val="0"/>
        <w:ind w:firstLine="720"/>
        <w:jc w:val="both"/>
        <w:rPr>
          <w:i/>
        </w:rPr>
      </w:pPr>
      <w:r w:rsidRPr="00A52D80">
        <w:rPr>
          <w:i/>
        </w:rPr>
        <w:t>- kainos</w:t>
      </w:r>
      <w:r w:rsidR="00FC0A53">
        <w:rPr>
          <w:i/>
        </w:rPr>
        <w:t xml:space="preserve"> (įkainiai)</w:t>
      </w:r>
      <w:r w:rsidRPr="00A52D80">
        <w:rPr>
          <w:i/>
        </w:rPr>
        <w:t xml:space="preserve"> pasiūlyme privalo būti nurodytos </w:t>
      </w:r>
      <w:r w:rsidRPr="00A52D80">
        <w:rPr>
          <w:i/>
          <w:u w:val="single"/>
        </w:rPr>
        <w:t>paliekant du skaitmenis po kablelio</w:t>
      </w:r>
      <w:r w:rsidRPr="00A52D80">
        <w:rPr>
          <w:i/>
        </w:rPr>
        <w:t>;</w:t>
      </w:r>
    </w:p>
    <w:p w14:paraId="700D0DA6" w14:textId="77777777" w:rsidR="00567C1B" w:rsidRPr="00A52D80" w:rsidRDefault="00567C1B" w:rsidP="00567C1B">
      <w:pPr>
        <w:widowControl w:val="0"/>
        <w:ind w:firstLine="720"/>
        <w:jc w:val="both"/>
        <w:rPr>
          <w:i/>
        </w:rPr>
      </w:pPr>
      <w:r w:rsidRPr="00A52D80">
        <w:rPr>
          <w:i/>
        </w:rPr>
        <w:t>-  tais atvejais, kai pagal galiojančius teisės aktus tiekėjui nereikia mokėti PVM, jis kainą nurodo be PVM ir nurodo priežastis, dėl kurių PVM nemoka</w:t>
      </w:r>
      <w:r>
        <w:rPr>
          <w:i/>
        </w:rPr>
        <w:t xml:space="preserve"> </w:t>
      </w:r>
      <w:r w:rsidRPr="00F42DD8">
        <w:rPr>
          <w:lang w:eastAsia="en-US"/>
        </w:rPr>
        <w:t>_____________</w:t>
      </w:r>
      <w:r w:rsidRPr="00A52D80">
        <w:rPr>
          <w:i/>
        </w:rPr>
        <w:t>.</w:t>
      </w:r>
    </w:p>
    <w:p w14:paraId="332513BD" w14:textId="77777777" w:rsidR="000048A0" w:rsidRDefault="000048A0" w:rsidP="00567C1B">
      <w:pPr>
        <w:pStyle w:val="Pagrindinistekstas"/>
        <w:spacing w:after="0"/>
        <w:ind w:firstLine="720"/>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6DFDAF53"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r w:rsidR="00804B90" w:rsidRPr="00503897">
              <w:rPr>
                <w:rFonts w:ascii="Times New Roman" w:hAnsi="Times New Roman" w:cs="Times New Roman"/>
                <w:b/>
                <w:color w:val="000000" w:themeColor="text1"/>
                <w:lang w:eastAsia="en-US"/>
              </w:rPr>
              <w:t>Nr.</w:t>
            </w:r>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4697DC6C" w14:textId="77777777" w:rsidR="00741B6F" w:rsidRPr="00503897" w:rsidRDefault="00741B6F" w:rsidP="00741B6F">
      <w:pPr>
        <w:ind w:firstLine="567"/>
        <w:jc w:val="both"/>
        <w:rPr>
          <w:color w:val="000000" w:themeColor="text1"/>
        </w:rPr>
      </w:pPr>
      <w:r w:rsidRPr="00503897">
        <w:rPr>
          <w:color w:val="000000" w:themeColor="text1"/>
        </w:rPr>
        <w:t>Dalyvis pasiūlyme privalo išviešinti kitus ūkio subjektus (subtiekėjus ir trečiuosius asmenis), kurių pajėgumais remiasi, taip pat nurodyti ir kitus žinomus subtiekėjus.</w:t>
      </w:r>
    </w:p>
    <w:tbl>
      <w:tblPr>
        <w:tblStyle w:val="Lentelstinklelis"/>
        <w:tblW w:w="0" w:type="auto"/>
        <w:tblLook w:val="04A0" w:firstRow="1" w:lastRow="0" w:firstColumn="1" w:lastColumn="0" w:noHBand="0" w:noVBand="1"/>
      </w:tblPr>
      <w:tblGrid>
        <w:gridCol w:w="675"/>
        <w:gridCol w:w="2410"/>
        <w:gridCol w:w="3260"/>
        <w:gridCol w:w="2127"/>
        <w:gridCol w:w="1382"/>
      </w:tblGrid>
      <w:tr w:rsidR="00741B6F" w:rsidRPr="00503897" w14:paraId="1922F888" w14:textId="77777777" w:rsidTr="00603400">
        <w:tc>
          <w:tcPr>
            <w:tcW w:w="675" w:type="dxa"/>
            <w:vMerge w:val="restart"/>
            <w:vAlign w:val="center"/>
          </w:tcPr>
          <w:p w14:paraId="4AEFF8D2"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Eil. Nr.</w:t>
            </w:r>
          </w:p>
        </w:tc>
        <w:tc>
          <w:tcPr>
            <w:tcW w:w="2410" w:type="dxa"/>
            <w:vMerge w:val="restart"/>
            <w:vAlign w:val="center"/>
          </w:tcPr>
          <w:p w14:paraId="7329651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Pavadinimas, kodas ir adresas</w:t>
            </w:r>
          </w:p>
        </w:tc>
        <w:tc>
          <w:tcPr>
            <w:tcW w:w="3260" w:type="dxa"/>
            <w:vMerge w:val="restart"/>
            <w:vAlign w:val="center"/>
          </w:tcPr>
          <w:p w14:paraId="1618AE54"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4BE4872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Pirkimo sutarties dalis pasiūlymo kainoje, kuriai ketinama pasitelkti subtiekėjus</w:t>
            </w:r>
          </w:p>
        </w:tc>
      </w:tr>
      <w:tr w:rsidR="00741B6F" w:rsidRPr="00503897" w14:paraId="585551C0" w14:textId="77777777" w:rsidTr="00603400">
        <w:tc>
          <w:tcPr>
            <w:tcW w:w="675" w:type="dxa"/>
            <w:vMerge/>
            <w:vAlign w:val="center"/>
          </w:tcPr>
          <w:p w14:paraId="6DA546CE"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410" w:type="dxa"/>
            <w:vMerge/>
            <w:vAlign w:val="center"/>
          </w:tcPr>
          <w:p w14:paraId="789A3F06"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3260" w:type="dxa"/>
            <w:vMerge/>
            <w:vAlign w:val="center"/>
          </w:tcPr>
          <w:p w14:paraId="5070C27D"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127" w:type="dxa"/>
            <w:vAlign w:val="center"/>
          </w:tcPr>
          <w:p w14:paraId="10E2124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382" w:type="dxa"/>
            <w:vAlign w:val="center"/>
          </w:tcPr>
          <w:p w14:paraId="4BE2D6C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6E2728B5" w14:textId="77777777" w:rsidTr="00603400">
        <w:tc>
          <w:tcPr>
            <w:tcW w:w="9854" w:type="dxa"/>
            <w:gridSpan w:val="5"/>
          </w:tcPr>
          <w:p w14:paraId="5C2E0FF6" w14:textId="65826B78"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Subtiekėjai</w:t>
            </w:r>
            <w:r w:rsidR="009F4B7B">
              <w:rPr>
                <w:rFonts w:ascii="Times New Roman" w:hAnsi="Times New Roman" w:cs="Times New Roman"/>
                <w:b/>
                <w:color w:val="000000" w:themeColor="text1"/>
                <w:lang w:eastAsia="en-US"/>
              </w:rPr>
              <w:t>/ūkio subjektai</w:t>
            </w:r>
            <w:r w:rsidRPr="00503897">
              <w:rPr>
                <w:rFonts w:ascii="Times New Roman" w:hAnsi="Times New Roman" w:cs="Times New Roman"/>
                <w:b/>
                <w:color w:val="000000" w:themeColor="text1"/>
                <w:lang w:eastAsia="en-US"/>
              </w:rPr>
              <w:t>, kurių pajėgumais remiamasi įrodinėjant kvalifikacijos atitiktį</w:t>
            </w:r>
          </w:p>
        </w:tc>
      </w:tr>
      <w:tr w:rsidR="00741B6F" w:rsidRPr="00503897" w14:paraId="5C693346" w14:textId="77777777" w:rsidTr="00603400">
        <w:tc>
          <w:tcPr>
            <w:tcW w:w="675" w:type="dxa"/>
          </w:tcPr>
          <w:p w14:paraId="6F518782" w14:textId="77777777" w:rsidR="00741B6F" w:rsidRPr="00503897" w:rsidRDefault="00741B6F" w:rsidP="00603400">
            <w:pPr>
              <w:spacing w:after="0"/>
              <w:rPr>
                <w:rFonts w:ascii="Times New Roman" w:hAnsi="Times New Roman" w:cs="Times New Roman"/>
                <w:lang w:eastAsia="en-US"/>
              </w:rPr>
            </w:pPr>
          </w:p>
        </w:tc>
        <w:tc>
          <w:tcPr>
            <w:tcW w:w="2410" w:type="dxa"/>
          </w:tcPr>
          <w:p w14:paraId="25C88BD3" w14:textId="77777777" w:rsidR="00741B6F" w:rsidRPr="00503897" w:rsidRDefault="00741B6F" w:rsidP="00603400">
            <w:pPr>
              <w:spacing w:after="0"/>
              <w:rPr>
                <w:rFonts w:ascii="Times New Roman" w:hAnsi="Times New Roman" w:cs="Times New Roman"/>
                <w:lang w:eastAsia="en-US"/>
              </w:rPr>
            </w:pPr>
          </w:p>
        </w:tc>
        <w:tc>
          <w:tcPr>
            <w:tcW w:w="3260" w:type="dxa"/>
          </w:tcPr>
          <w:p w14:paraId="19A8F266" w14:textId="77777777" w:rsidR="00741B6F" w:rsidRPr="00503897" w:rsidRDefault="00741B6F" w:rsidP="00603400">
            <w:pPr>
              <w:spacing w:after="0"/>
              <w:rPr>
                <w:rFonts w:ascii="Times New Roman" w:hAnsi="Times New Roman" w:cs="Times New Roman"/>
                <w:lang w:eastAsia="en-US"/>
              </w:rPr>
            </w:pPr>
          </w:p>
        </w:tc>
        <w:tc>
          <w:tcPr>
            <w:tcW w:w="2127" w:type="dxa"/>
          </w:tcPr>
          <w:p w14:paraId="0167F73E" w14:textId="77777777" w:rsidR="00741B6F" w:rsidRPr="00503897" w:rsidRDefault="00741B6F" w:rsidP="00603400">
            <w:pPr>
              <w:spacing w:after="0"/>
              <w:rPr>
                <w:rFonts w:ascii="Times New Roman" w:hAnsi="Times New Roman" w:cs="Times New Roman"/>
                <w:lang w:eastAsia="en-US"/>
              </w:rPr>
            </w:pPr>
          </w:p>
        </w:tc>
        <w:tc>
          <w:tcPr>
            <w:tcW w:w="1382" w:type="dxa"/>
          </w:tcPr>
          <w:p w14:paraId="0C84C43E" w14:textId="77777777" w:rsidR="00741B6F" w:rsidRPr="00503897" w:rsidRDefault="00741B6F" w:rsidP="00603400">
            <w:pPr>
              <w:spacing w:after="0"/>
              <w:rPr>
                <w:rFonts w:ascii="Times New Roman" w:hAnsi="Times New Roman" w:cs="Times New Roman"/>
                <w:lang w:eastAsia="en-US"/>
              </w:rPr>
            </w:pPr>
          </w:p>
        </w:tc>
      </w:tr>
      <w:tr w:rsidR="00741B6F" w:rsidRPr="00503897" w14:paraId="3DBB36B2" w14:textId="77777777" w:rsidTr="00603400">
        <w:tc>
          <w:tcPr>
            <w:tcW w:w="675" w:type="dxa"/>
          </w:tcPr>
          <w:p w14:paraId="4AE0E4F9" w14:textId="77777777" w:rsidR="00741B6F" w:rsidRPr="00503897" w:rsidRDefault="00741B6F" w:rsidP="00603400">
            <w:pPr>
              <w:spacing w:after="0"/>
              <w:rPr>
                <w:rFonts w:ascii="Times New Roman" w:hAnsi="Times New Roman" w:cs="Times New Roman"/>
                <w:lang w:eastAsia="en-US"/>
              </w:rPr>
            </w:pPr>
          </w:p>
        </w:tc>
        <w:tc>
          <w:tcPr>
            <w:tcW w:w="2410" w:type="dxa"/>
          </w:tcPr>
          <w:p w14:paraId="30BD1334" w14:textId="77777777" w:rsidR="00741B6F" w:rsidRPr="00503897" w:rsidRDefault="00741B6F" w:rsidP="00603400">
            <w:pPr>
              <w:spacing w:after="0"/>
              <w:rPr>
                <w:rFonts w:ascii="Times New Roman" w:hAnsi="Times New Roman" w:cs="Times New Roman"/>
                <w:lang w:eastAsia="en-US"/>
              </w:rPr>
            </w:pPr>
          </w:p>
        </w:tc>
        <w:tc>
          <w:tcPr>
            <w:tcW w:w="3260" w:type="dxa"/>
          </w:tcPr>
          <w:p w14:paraId="60967733" w14:textId="77777777" w:rsidR="00741B6F" w:rsidRPr="00503897" w:rsidRDefault="00741B6F" w:rsidP="00603400">
            <w:pPr>
              <w:spacing w:after="0"/>
              <w:rPr>
                <w:rFonts w:ascii="Times New Roman" w:hAnsi="Times New Roman" w:cs="Times New Roman"/>
                <w:lang w:eastAsia="en-US"/>
              </w:rPr>
            </w:pPr>
          </w:p>
        </w:tc>
        <w:tc>
          <w:tcPr>
            <w:tcW w:w="2127" w:type="dxa"/>
          </w:tcPr>
          <w:p w14:paraId="0767BA0B" w14:textId="77777777" w:rsidR="00741B6F" w:rsidRPr="00503897" w:rsidRDefault="00741B6F" w:rsidP="00603400">
            <w:pPr>
              <w:spacing w:after="0"/>
              <w:rPr>
                <w:rFonts w:ascii="Times New Roman" w:hAnsi="Times New Roman" w:cs="Times New Roman"/>
                <w:lang w:eastAsia="en-US"/>
              </w:rPr>
            </w:pPr>
          </w:p>
        </w:tc>
        <w:tc>
          <w:tcPr>
            <w:tcW w:w="1382" w:type="dxa"/>
          </w:tcPr>
          <w:p w14:paraId="3158FBA8" w14:textId="77777777" w:rsidR="00741B6F" w:rsidRPr="00503897" w:rsidRDefault="00741B6F" w:rsidP="00603400">
            <w:pPr>
              <w:spacing w:after="0"/>
              <w:rPr>
                <w:rFonts w:ascii="Times New Roman" w:hAnsi="Times New Roman" w:cs="Times New Roman"/>
                <w:lang w:eastAsia="en-US"/>
              </w:rPr>
            </w:pPr>
          </w:p>
        </w:tc>
      </w:tr>
      <w:tr w:rsidR="00741B6F" w:rsidRPr="00503897" w14:paraId="499FBCB9" w14:textId="77777777" w:rsidTr="00603400">
        <w:tc>
          <w:tcPr>
            <w:tcW w:w="675" w:type="dxa"/>
          </w:tcPr>
          <w:p w14:paraId="522E1C43" w14:textId="77777777" w:rsidR="00741B6F" w:rsidRPr="00503897" w:rsidRDefault="00741B6F" w:rsidP="00603400">
            <w:pPr>
              <w:spacing w:after="0"/>
              <w:rPr>
                <w:rFonts w:ascii="Times New Roman" w:hAnsi="Times New Roman" w:cs="Times New Roman"/>
                <w:lang w:eastAsia="en-US"/>
              </w:rPr>
            </w:pPr>
          </w:p>
        </w:tc>
        <w:tc>
          <w:tcPr>
            <w:tcW w:w="2410" w:type="dxa"/>
          </w:tcPr>
          <w:p w14:paraId="4DFF08C3" w14:textId="77777777" w:rsidR="00741B6F" w:rsidRPr="00503897" w:rsidRDefault="00741B6F" w:rsidP="00603400">
            <w:pPr>
              <w:spacing w:after="0"/>
              <w:rPr>
                <w:rFonts w:ascii="Times New Roman" w:hAnsi="Times New Roman" w:cs="Times New Roman"/>
                <w:lang w:eastAsia="en-US"/>
              </w:rPr>
            </w:pPr>
          </w:p>
        </w:tc>
        <w:tc>
          <w:tcPr>
            <w:tcW w:w="3260" w:type="dxa"/>
          </w:tcPr>
          <w:p w14:paraId="4BFFF330" w14:textId="77777777" w:rsidR="00741B6F" w:rsidRPr="00503897" w:rsidRDefault="00741B6F" w:rsidP="00603400">
            <w:pPr>
              <w:spacing w:after="0"/>
              <w:rPr>
                <w:rFonts w:ascii="Times New Roman" w:hAnsi="Times New Roman" w:cs="Times New Roman"/>
                <w:lang w:eastAsia="en-US"/>
              </w:rPr>
            </w:pPr>
          </w:p>
        </w:tc>
        <w:tc>
          <w:tcPr>
            <w:tcW w:w="2127" w:type="dxa"/>
          </w:tcPr>
          <w:p w14:paraId="352143D1" w14:textId="77777777" w:rsidR="00741B6F" w:rsidRPr="00503897" w:rsidRDefault="00741B6F" w:rsidP="00603400">
            <w:pPr>
              <w:spacing w:after="0"/>
              <w:rPr>
                <w:rFonts w:ascii="Times New Roman" w:hAnsi="Times New Roman" w:cs="Times New Roman"/>
                <w:lang w:eastAsia="en-US"/>
              </w:rPr>
            </w:pPr>
          </w:p>
        </w:tc>
        <w:tc>
          <w:tcPr>
            <w:tcW w:w="1382" w:type="dxa"/>
          </w:tcPr>
          <w:p w14:paraId="5833786C" w14:textId="77777777" w:rsidR="00741B6F" w:rsidRPr="00503897" w:rsidRDefault="00741B6F" w:rsidP="00603400">
            <w:pPr>
              <w:spacing w:after="0"/>
              <w:rPr>
                <w:rFonts w:ascii="Times New Roman" w:hAnsi="Times New Roman" w:cs="Times New Roman"/>
                <w:lang w:eastAsia="en-US"/>
              </w:rPr>
            </w:pPr>
          </w:p>
        </w:tc>
      </w:tr>
      <w:tr w:rsidR="00741B6F" w:rsidRPr="00503897" w14:paraId="395795FD" w14:textId="77777777" w:rsidTr="00603400">
        <w:tc>
          <w:tcPr>
            <w:tcW w:w="675" w:type="dxa"/>
          </w:tcPr>
          <w:p w14:paraId="1017D7DB" w14:textId="77777777" w:rsidR="00741B6F" w:rsidRPr="00503897" w:rsidRDefault="00741B6F" w:rsidP="00603400">
            <w:pPr>
              <w:spacing w:after="0"/>
              <w:rPr>
                <w:rFonts w:ascii="Times New Roman" w:hAnsi="Times New Roman" w:cs="Times New Roman"/>
                <w:lang w:eastAsia="en-US"/>
              </w:rPr>
            </w:pPr>
          </w:p>
        </w:tc>
        <w:tc>
          <w:tcPr>
            <w:tcW w:w="2410" w:type="dxa"/>
          </w:tcPr>
          <w:p w14:paraId="7DC0AD71" w14:textId="77777777" w:rsidR="00741B6F" w:rsidRPr="00503897" w:rsidRDefault="00741B6F" w:rsidP="00603400">
            <w:pPr>
              <w:spacing w:after="0"/>
              <w:rPr>
                <w:rFonts w:ascii="Times New Roman" w:hAnsi="Times New Roman" w:cs="Times New Roman"/>
                <w:lang w:eastAsia="en-US"/>
              </w:rPr>
            </w:pPr>
          </w:p>
        </w:tc>
        <w:tc>
          <w:tcPr>
            <w:tcW w:w="3260" w:type="dxa"/>
          </w:tcPr>
          <w:p w14:paraId="63CAD3CA" w14:textId="77777777" w:rsidR="00741B6F" w:rsidRPr="00503897" w:rsidRDefault="00741B6F" w:rsidP="00603400">
            <w:pPr>
              <w:spacing w:after="0"/>
              <w:rPr>
                <w:rFonts w:ascii="Times New Roman" w:hAnsi="Times New Roman" w:cs="Times New Roman"/>
                <w:lang w:eastAsia="en-US"/>
              </w:rPr>
            </w:pPr>
          </w:p>
        </w:tc>
        <w:tc>
          <w:tcPr>
            <w:tcW w:w="2127" w:type="dxa"/>
          </w:tcPr>
          <w:p w14:paraId="772BE371" w14:textId="77777777" w:rsidR="00741B6F" w:rsidRPr="00503897" w:rsidRDefault="00741B6F" w:rsidP="00603400">
            <w:pPr>
              <w:spacing w:after="0"/>
              <w:rPr>
                <w:rFonts w:ascii="Times New Roman" w:hAnsi="Times New Roman" w:cs="Times New Roman"/>
                <w:lang w:eastAsia="en-US"/>
              </w:rPr>
            </w:pPr>
          </w:p>
        </w:tc>
        <w:tc>
          <w:tcPr>
            <w:tcW w:w="1382" w:type="dxa"/>
          </w:tcPr>
          <w:p w14:paraId="69C157F1" w14:textId="77777777" w:rsidR="00741B6F" w:rsidRPr="00503897" w:rsidRDefault="00741B6F" w:rsidP="00603400">
            <w:pPr>
              <w:spacing w:after="0"/>
              <w:rPr>
                <w:rFonts w:ascii="Times New Roman" w:hAnsi="Times New Roman" w:cs="Times New Roman"/>
                <w:lang w:eastAsia="en-US"/>
              </w:rPr>
            </w:pPr>
          </w:p>
        </w:tc>
      </w:tr>
      <w:tr w:rsidR="00741B6F" w:rsidRPr="00503897" w14:paraId="49644FEC" w14:textId="77777777" w:rsidTr="00603400">
        <w:tc>
          <w:tcPr>
            <w:tcW w:w="6345" w:type="dxa"/>
            <w:gridSpan w:val="3"/>
          </w:tcPr>
          <w:p w14:paraId="7021D1CA" w14:textId="77777777" w:rsidR="00741B6F" w:rsidRPr="00503897" w:rsidRDefault="00741B6F" w:rsidP="00603400">
            <w:pPr>
              <w:spacing w:after="0"/>
              <w:jc w:val="right"/>
              <w:rPr>
                <w:rFonts w:ascii="Times New Roman" w:hAnsi="Times New Roman" w:cs="Times New Roman"/>
                <w:lang w:eastAsia="en-US"/>
              </w:rPr>
            </w:pPr>
            <w:r w:rsidRPr="00503897">
              <w:rPr>
                <w:rFonts w:ascii="Times New Roman" w:hAnsi="Times New Roman" w:cs="Times New Roman"/>
                <w:b/>
                <w:lang w:eastAsia="en-US"/>
              </w:rPr>
              <w:t>Viso:</w:t>
            </w:r>
          </w:p>
        </w:tc>
        <w:tc>
          <w:tcPr>
            <w:tcW w:w="2127" w:type="dxa"/>
          </w:tcPr>
          <w:p w14:paraId="5C7A2C24" w14:textId="77777777" w:rsidR="00741B6F" w:rsidRPr="00503897" w:rsidRDefault="00741B6F" w:rsidP="00603400">
            <w:pPr>
              <w:spacing w:after="0"/>
              <w:rPr>
                <w:rFonts w:ascii="Times New Roman" w:hAnsi="Times New Roman" w:cs="Times New Roman"/>
                <w:lang w:eastAsia="en-US"/>
              </w:rPr>
            </w:pPr>
          </w:p>
        </w:tc>
        <w:tc>
          <w:tcPr>
            <w:tcW w:w="1382" w:type="dxa"/>
          </w:tcPr>
          <w:p w14:paraId="55FC415C" w14:textId="77777777" w:rsidR="00741B6F" w:rsidRPr="00503897" w:rsidRDefault="00741B6F" w:rsidP="00603400">
            <w:pPr>
              <w:spacing w:after="0"/>
              <w:rPr>
                <w:rFonts w:ascii="Times New Roman" w:hAnsi="Times New Roman" w:cs="Times New Roman"/>
                <w:lang w:eastAsia="en-US"/>
              </w:rPr>
            </w:pPr>
          </w:p>
        </w:tc>
      </w:tr>
      <w:tr w:rsidR="00741B6F" w:rsidRPr="00503897" w14:paraId="4175EBA1" w14:textId="77777777" w:rsidTr="00603400">
        <w:tc>
          <w:tcPr>
            <w:tcW w:w="9854" w:type="dxa"/>
            <w:gridSpan w:val="5"/>
          </w:tcPr>
          <w:p w14:paraId="285AE0FC"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Kiti žinomi subtiekėjai, kurie bus pasitelkti vykdant pirkimo sutartį ir kurių pajėgumais nesiremiama įrodinėjant kvalifikacijos atitiktį</w:t>
            </w:r>
          </w:p>
        </w:tc>
      </w:tr>
      <w:tr w:rsidR="00741B6F" w:rsidRPr="00503897" w14:paraId="04725250" w14:textId="77777777" w:rsidTr="00603400">
        <w:trPr>
          <w:trHeight w:val="230"/>
        </w:trPr>
        <w:tc>
          <w:tcPr>
            <w:tcW w:w="675" w:type="dxa"/>
          </w:tcPr>
          <w:p w14:paraId="63DD4F49" w14:textId="77777777" w:rsidR="00741B6F" w:rsidRPr="00503897" w:rsidRDefault="00741B6F" w:rsidP="00603400">
            <w:pPr>
              <w:spacing w:after="0"/>
              <w:rPr>
                <w:rFonts w:ascii="Times New Roman" w:hAnsi="Times New Roman" w:cs="Times New Roman"/>
                <w:lang w:eastAsia="en-US"/>
              </w:rPr>
            </w:pPr>
          </w:p>
        </w:tc>
        <w:tc>
          <w:tcPr>
            <w:tcW w:w="2410" w:type="dxa"/>
          </w:tcPr>
          <w:p w14:paraId="3C378E85" w14:textId="77777777" w:rsidR="00741B6F" w:rsidRPr="00503897" w:rsidRDefault="00741B6F" w:rsidP="00603400">
            <w:pPr>
              <w:spacing w:after="0"/>
              <w:rPr>
                <w:rFonts w:ascii="Times New Roman" w:hAnsi="Times New Roman" w:cs="Times New Roman"/>
                <w:lang w:eastAsia="en-US"/>
              </w:rPr>
            </w:pPr>
          </w:p>
        </w:tc>
        <w:tc>
          <w:tcPr>
            <w:tcW w:w="3260" w:type="dxa"/>
          </w:tcPr>
          <w:p w14:paraId="3A63467B" w14:textId="77777777" w:rsidR="00741B6F" w:rsidRPr="00503897" w:rsidRDefault="00741B6F" w:rsidP="00603400">
            <w:pPr>
              <w:spacing w:after="0"/>
              <w:rPr>
                <w:rFonts w:ascii="Times New Roman" w:hAnsi="Times New Roman" w:cs="Times New Roman"/>
                <w:lang w:eastAsia="en-US"/>
              </w:rPr>
            </w:pPr>
          </w:p>
        </w:tc>
        <w:tc>
          <w:tcPr>
            <w:tcW w:w="2127" w:type="dxa"/>
          </w:tcPr>
          <w:p w14:paraId="0D939F13" w14:textId="77777777" w:rsidR="00741B6F" w:rsidRPr="00503897" w:rsidRDefault="00741B6F" w:rsidP="00603400">
            <w:pPr>
              <w:spacing w:after="0"/>
              <w:rPr>
                <w:rFonts w:ascii="Times New Roman" w:hAnsi="Times New Roman" w:cs="Times New Roman"/>
                <w:lang w:eastAsia="en-US"/>
              </w:rPr>
            </w:pPr>
          </w:p>
        </w:tc>
        <w:tc>
          <w:tcPr>
            <w:tcW w:w="1382" w:type="dxa"/>
          </w:tcPr>
          <w:p w14:paraId="734A4CD4" w14:textId="77777777" w:rsidR="00741B6F" w:rsidRPr="00503897" w:rsidRDefault="00741B6F" w:rsidP="00603400">
            <w:pPr>
              <w:spacing w:after="0"/>
              <w:rPr>
                <w:rFonts w:ascii="Times New Roman" w:hAnsi="Times New Roman" w:cs="Times New Roman"/>
                <w:lang w:eastAsia="en-US"/>
              </w:rPr>
            </w:pPr>
          </w:p>
        </w:tc>
      </w:tr>
      <w:tr w:rsidR="00741B6F" w:rsidRPr="00503897" w14:paraId="7EF2A7F9" w14:textId="77777777" w:rsidTr="00603400">
        <w:tc>
          <w:tcPr>
            <w:tcW w:w="675" w:type="dxa"/>
          </w:tcPr>
          <w:p w14:paraId="30CC6CC1" w14:textId="77777777" w:rsidR="00741B6F" w:rsidRPr="00503897" w:rsidRDefault="00741B6F" w:rsidP="00603400">
            <w:pPr>
              <w:spacing w:after="0"/>
              <w:rPr>
                <w:rFonts w:ascii="Times New Roman" w:hAnsi="Times New Roman" w:cs="Times New Roman"/>
                <w:lang w:eastAsia="en-US"/>
              </w:rPr>
            </w:pPr>
          </w:p>
        </w:tc>
        <w:tc>
          <w:tcPr>
            <w:tcW w:w="2410" w:type="dxa"/>
          </w:tcPr>
          <w:p w14:paraId="2D74E99A" w14:textId="77777777" w:rsidR="00741B6F" w:rsidRPr="00503897" w:rsidRDefault="00741B6F" w:rsidP="00603400">
            <w:pPr>
              <w:spacing w:after="0"/>
              <w:rPr>
                <w:rFonts w:ascii="Times New Roman" w:hAnsi="Times New Roman" w:cs="Times New Roman"/>
                <w:lang w:eastAsia="en-US"/>
              </w:rPr>
            </w:pPr>
          </w:p>
        </w:tc>
        <w:tc>
          <w:tcPr>
            <w:tcW w:w="3260" w:type="dxa"/>
          </w:tcPr>
          <w:p w14:paraId="79328957" w14:textId="77777777" w:rsidR="00741B6F" w:rsidRPr="00503897" w:rsidRDefault="00741B6F" w:rsidP="00603400">
            <w:pPr>
              <w:spacing w:after="0"/>
              <w:rPr>
                <w:rFonts w:ascii="Times New Roman" w:hAnsi="Times New Roman" w:cs="Times New Roman"/>
                <w:lang w:eastAsia="en-US"/>
              </w:rPr>
            </w:pPr>
          </w:p>
        </w:tc>
        <w:tc>
          <w:tcPr>
            <w:tcW w:w="2127" w:type="dxa"/>
          </w:tcPr>
          <w:p w14:paraId="22CBCAFD" w14:textId="77777777" w:rsidR="00741B6F" w:rsidRPr="00503897" w:rsidRDefault="00741B6F" w:rsidP="00603400">
            <w:pPr>
              <w:spacing w:after="0"/>
              <w:rPr>
                <w:rFonts w:ascii="Times New Roman" w:hAnsi="Times New Roman" w:cs="Times New Roman"/>
                <w:lang w:eastAsia="en-US"/>
              </w:rPr>
            </w:pPr>
          </w:p>
        </w:tc>
        <w:tc>
          <w:tcPr>
            <w:tcW w:w="1382" w:type="dxa"/>
          </w:tcPr>
          <w:p w14:paraId="7F371377" w14:textId="77777777" w:rsidR="00741B6F" w:rsidRPr="00503897" w:rsidRDefault="00741B6F" w:rsidP="00603400">
            <w:pPr>
              <w:spacing w:after="0"/>
              <w:rPr>
                <w:rFonts w:ascii="Times New Roman" w:hAnsi="Times New Roman" w:cs="Times New Roman"/>
                <w:lang w:eastAsia="en-US"/>
              </w:rPr>
            </w:pPr>
          </w:p>
        </w:tc>
      </w:tr>
      <w:tr w:rsidR="00741B6F" w:rsidRPr="00503897" w14:paraId="7A991219" w14:textId="77777777" w:rsidTr="00603400">
        <w:tc>
          <w:tcPr>
            <w:tcW w:w="675" w:type="dxa"/>
          </w:tcPr>
          <w:p w14:paraId="3E230374" w14:textId="77777777" w:rsidR="00741B6F" w:rsidRPr="00503897" w:rsidRDefault="00741B6F" w:rsidP="00603400">
            <w:pPr>
              <w:spacing w:after="0"/>
              <w:rPr>
                <w:rFonts w:ascii="Times New Roman" w:hAnsi="Times New Roman" w:cs="Times New Roman"/>
                <w:lang w:eastAsia="en-US"/>
              </w:rPr>
            </w:pPr>
          </w:p>
        </w:tc>
        <w:tc>
          <w:tcPr>
            <w:tcW w:w="2410" w:type="dxa"/>
          </w:tcPr>
          <w:p w14:paraId="604846B1" w14:textId="77777777" w:rsidR="00741B6F" w:rsidRPr="00503897" w:rsidRDefault="00741B6F" w:rsidP="00603400">
            <w:pPr>
              <w:spacing w:after="0"/>
              <w:rPr>
                <w:rFonts w:ascii="Times New Roman" w:hAnsi="Times New Roman" w:cs="Times New Roman"/>
                <w:lang w:eastAsia="en-US"/>
              </w:rPr>
            </w:pPr>
          </w:p>
        </w:tc>
        <w:tc>
          <w:tcPr>
            <w:tcW w:w="3260" w:type="dxa"/>
          </w:tcPr>
          <w:p w14:paraId="4FCCCE10" w14:textId="77777777" w:rsidR="00741B6F" w:rsidRPr="00503897" w:rsidRDefault="00741B6F" w:rsidP="00603400">
            <w:pPr>
              <w:spacing w:after="0"/>
              <w:rPr>
                <w:rFonts w:ascii="Times New Roman" w:hAnsi="Times New Roman" w:cs="Times New Roman"/>
                <w:lang w:eastAsia="en-US"/>
              </w:rPr>
            </w:pPr>
          </w:p>
        </w:tc>
        <w:tc>
          <w:tcPr>
            <w:tcW w:w="2127" w:type="dxa"/>
          </w:tcPr>
          <w:p w14:paraId="7F0A2CE0" w14:textId="77777777" w:rsidR="00741B6F" w:rsidRPr="00503897" w:rsidRDefault="00741B6F" w:rsidP="00603400">
            <w:pPr>
              <w:spacing w:after="0"/>
              <w:rPr>
                <w:rFonts w:ascii="Times New Roman" w:hAnsi="Times New Roman" w:cs="Times New Roman"/>
                <w:lang w:eastAsia="en-US"/>
              </w:rPr>
            </w:pPr>
          </w:p>
        </w:tc>
        <w:tc>
          <w:tcPr>
            <w:tcW w:w="1382" w:type="dxa"/>
          </w:tcPr>
          <w:p w14:paraId="44689140" w14:textId="77777777" w:rsidR="00741B6F" w:rsidRPr="00503897" w:rsidRDefault="00741B6F" w:rsidP="00603400">
            <w:pPr>
              <w:spacing w:after="0"/>
              <w:rPr>
                <w:rFonts w:ascii="Times New Roman" w:hAnsi="Times New Roman" w:cs="Times New Roman"/>
                <w:lang w:eastAsia="en-US"/>
              </w:rPr>
            </w:pPr>
          </w:p>
        </w:tc>
      </w:tr>
      <w:tr w:rsidR="00741B6F" w:rsidRPr="00503897" w14:paraId="00D75939" w14:textId="77777777" w:rsidTr="00603400">
        <w:tc>
          <w:tcPr>
            <w:tcW w:w="6345" w:type="dxa"/>
            <w:gridSpan w:val="3"/>
          </w:tcPr>
          <w:p w14:paraId="5D583EB8" w14:textId="77777777" w:rsidR="00741B6F" w:rsidRPr="00503897" w:rsidRDefault="00741B6F" w:rsidP="00603400">
            <w:pPr>
              <w:spacing w:after="0"/>
              <w:jc w:val="right"/>
              <w:rPr>
                <w:rFonts w:ascii="Times New Roman" w:hAnsi="Times New Roman" w:cs="Times New Roman"/>
                <w:b/>
                <w:lang w:eastAsia="en-US"/>
              </w:rPr>
            </w:pPr>
            <w:r w:rsidRPr="00503897">
              <w:rPr>
                <w:rFonts w:ascii="Times New Roman" w:hAnsi="Times New Roman" w:cs="Times New Roman"/>
                <w:b/>
                <w:lang w:eastAsia="en-US"/>
              </w:rPr>
              <w:t>Viso:</w:t>
            </w:r>
          </w:p>
        </w:tc>
        <w:tc>
          <w:tcPr>
            <w:tcW w:w="2127" w:type="dxa"/>
          </w:tcPr>
          <w:p w14:paraId="1D6AF994" w14:textId="77777777" w:rsidR="00741B6F" w:rsidRPr="00503897" w:rsidRDefault="00741B6F" w:rsidP="00603400">
            <w:pPr>
              <w:spacing w:after="0"/>
              <w:rPr>
                <w:rFonts w:ascii="Times New Roman" w:hAnsi="Times New Roman" w:cs="Times New Roman"/>
                <w:lang w:eastAsia="en-US"/>
              </w:rPr>
            </w:pPr>
          </w:p>
        </w:tc>
        <w:tc>
          <w:tcPr>
            <w:tcW w:w="1382" w:type="dxa"/>
          </w:tcPr>
          <w:p w14:paraId="2BF5695A" w14:textId="77777777" w:rsidR="00741B6F" w:rsidRPr="00503897" w:rsidRDefault="00741B6F" w:rsidP="00603400">
            <w:pPr>
              <w:spacing w:after="0"/>
              <w:rPr>
                <w:rFonts w:ascii="Times New Roman" w:hAnsi="Times New Roman" w:cs="Times New Roman"/>
                <w:lang w:eastAsia="en-US"/>
              </w:rPr>
            </w:pPr>
          </w:p>
        </w:tc>
      </w:tr>
    </w:tbl>
    <w:p w14:paraId="608683AC" w14:textId="77777777" w:rsidR="00741B6F" w:rsidRPr="00503897" w:rsidRDefault="00741B6F" w:rsidP="00741B6F">
      <w:pPr>
        <w:ind w:firstLine="567"/>
        <w:jc w:val="both"/>
        <w:rPr>
          <w:color w:val="000000" w:themeColor="text1"/>
        </w:rPr>
      </w:pPr>
    </w:p>
    <w:p w14:paraId="23763E85" w14:textId="77777777" w:rsidR="00741B6F" w:rsidRPr="00503897" w:rsidRDefault="00741B6F" w:rsidP="00741B6F">
      <w:pPr>
        <w:ind w:firstLine="567"/>
        <w:contextualSpacing/>
        <w:jc w:val="both"/>
        <w:rPr>
          <w:color w:val="000000" w:themeColor="text1"/>
          <w:lang w:val="pt-BR"/>
        </w:rPr>
      </w:pPr>
      <w:r w:rsidRPr="00503897">
        <w:rPr>
          <w:b/>
          <w:color w:val="000000" w:themeColor="text1"/>
          <w:lang w:val="pt-BR"/>
        </w:rPr>
        <w:t xml:space="preserve">Pastaba. </w:t>
      </w:r>
      <w:r w:rsidRPr="00503897">
        <w:rPr>
          <w:color w:val="000000" w:themeColor="text1"/>
          <w:lang w:val="pt-BR"/>
        </w:rPr>
        <w:t>Tiekėjo (tiekėjų grupės partnerių) ir subtiekėjų bendra numatomų atlikti darbų vertė turi atitikti bendrą pasiūlymo sumą EUR su PVM.</w:t>
      </w:r>
    </w:p>
    <w:p w14:paraId="0A493BE0" w14:textId="77777777" w:rsidR="00741B6F" w:rsidRPr="00503897" w:rsidRDefault="00741B6F" w:rsidP="00741B6F">
      <w:pPr>
        <w:ind w:firstLine="567"/>
        <w:jc w:val="both"/>
        <w:rPr>
          <w:color w:val="000000" w:themeColor="text1"/>
        </w:rPr>
      </w:pPr>
    </w:p>
    <w:p w14:paraId="023E637C" w14:textId="77777777" w:rsidR="00172784" w:rsidRPr="00172784" w:rsidRDefault="00172784" w:rsidP="00172784">
      <w:pPr>
        <w:ind w:firstLine="567"/>
        <w:jc w:val="both"/>
        <w:rPr>
          <w:szCs w:val="20"/>
          <w:lang w:eastAsia="en-US"/>
        </w:rPr>
      </w:pPr>
      <w:r w:rsidRPr="00172784">
        <w:rPr>
          <w:szCs w:val="20"/>
          <w:lang w:eastAsia="en-US"/>
        </w:rPr>
        <w:t>Informacija apie kvazisubtiekėjus (</w:t>
      </w:r>
      <w:r w:rsidRPr="00172784">
        <w:rPr>
          <w:rFonts w:eastAsia="Calibri"/>
          <w:lang w:eastAsia="en-US"/>
        </w:rPr>
        <w:t>specialistus, kurių kvalifikacija remiasi dalyvis, ir kurie pasiūlymo teikimo metu dar nėra tiekėjo ar subtiekėjo darbuotojai, tačiau juos ketinama įdarbinti, jei pasiūlymas bus pripažintas laimėjusiu)</w:t>
      </w:r>
      <w:r w:rsidRPr="00172784">
        <w:rPr>
          <w:szCs w:val="20"/>
          <w:lang w:eastAsia="en-US"/>
        </w:rPr>
        <w:t>:</w:t>
      </w:r>
    </w:p>
    <w:tbl>
      <w:tblPr>
        <w:tblStyle w:val="Lentelstinklelis6"/>
        <w:tblW w:w="0" w:type="auto"/>
        <w:tblLook w:val="04A0" w:firstRow="1" w:lastRow="0" w:firstColumn="1" w:lastColumn="0" w:noHBand="0" w:noVBand="1"/>
      </w:tblPr>
      <w:tblGrid>
        <w:gridCol w:w="675"/>
        <w:gridCol w:w="4111"/>
        <w:gridCol w:w="5068"/>
      </w:tblGrid>
      <w:tr w:rsidR="00172784" w:rsidRPr="00172784" w14:paraId="6D245D75" w14:textId="77777777" w:rsidTr="00CF0A50">
        <w:tc>
          <w:tcPr>
            <w:tcW w:w="675" w:type="dxa"/>
          </w:tcPr>
          <w:p w14:paraId="2E7B3E07" w14:textId="17926D1B" w:rsidR="00172784" w:rsidRPr="00172784" w:rsidRDefault="00172784" w:rsidP="00172784">
            <w:pPr>
              <w:rPr>
                <w:b/>
                <w:szCs w:val="20"/>
              </w:rPr>
            </w:pPr>
            <w:r w:rsidRPr="00172784">
              <w:rPr>
                <w:b/>
                <w:szCs w:val="20"/>
              </w:rPr>
              <w:t xml:space="preserve">Eil. </w:t>
            </w:r>
            <w:r w:rsidR="003C0D58" w:rsidRPr="00172784">
              <w:rPr>
                <w:b/>
                <w:szCs w:val="20"/>
              </w:rPr>
              <w:t>Nr.</w:t>
            </w:r>
          </w:p>
        </w:tc>
        <w:tc>
          <w:tcPr>
            <w:tcW w:w="4111" w:type="dxa"/>
          </w:tcPr>
          <w:p w14:paraId="49074BF1" w14:textId="77777777" w:rsidR="00172784" w:rsidRPr="00172784" w:rsidRDefault="00172784" w:rsidP="00172784">
            <w:pPr>
              <w:rPr>
                <w:b/>
                <w:szCs w:val="20"/>
              </w:rPr>
            </w:pPr>
            <w:r w:rsidRPr="00172784">
              <w:rPr>
                <w:b/>
                <w:szCs w:val="20"/>
              </w:rPr>
              <w:t>Vardas ir pavardė</w:t>
            </w:r>
          </w:p>
        </w:tc>
        <w:tc>
          <w:tcPr>
            <w:tcW w:w="5068" w:type="dxa"/>
          </w:tcPr>
          <w:p w14:paraId="37F92C46" w14:textId="77777777" w:rsidR="00172784" w:rsidRPr="00172784" w:rsidRDefault="00172784" w:rsidP="00172784">
            <w:pPr>
              <w:rPr>
                <w:b/>
                <w:szCs w:val="20"/>
              </w:rPr>
            </w:pPr>
            <w:r w:rsidRPr="00172784">
              <w:rPr>
                <w:b/>
                <w:szCs w:val="20"/>
              </w:rPr>
              <w:t>Specialisto dabartinė darbovietė</w:t>
            </w:r>
          </w:p>
        </w:tc>
      </w:tr>
      <w:tr w:rsidR="00172784" w:rsidRPr="00172784" w14:paraId="3D9C4AFF" w14:textId="77777777" w:rsidTr="00CF0A50">
        <w:tc>
          <w:tcPr>
            <w:tcW w:w="675" w:type="dxa"/>
          </w:tcPr>
          <w:p w14:paraId="27223E27" w14:textId="77777777" w:rsidR="00172784" w:rsidRPr="00172784" w:rsidRDefault="00172784" w:rsidP="00172784">
            <w:pPr>
              <w:rPr>
                <w:szCs w:val="20"/>
              </w:rPr>
            </w:pPr>
          </w:p>
        </w:tc>
        <w:tc>
          <w:tcPr>
            <w:tcW w:w="4111" w:type="dxa"/>
          </w:tcPr>
          <w:p w14:paraId="67B72054" w14:textId="77777777" w:rsidR="00172784" w:rsidRPr="00172784" w:rsidRDefault="00172784" w:rsidP="00172784">
            <w:pPr>
              <w:rPr>
                <w:szCs w:val="20"/>
              </w:rPr>
            </w:pPr>
          </w:p>
        </w:tc>
        <w:tc>
          <w:tcPr>
            <w:tcW w:w="5068" w:type="dxa"/>
          </w:tcPr>
          <w:p w14:paraId="77601F43" w14:textId="77777777" w:rsidR="00172784" w:rsidRPr="00172784" w:rsidRDefault="00172784" w:rsidP="00172784">
            <w:pPr>
              <w:rPr>
                <w:szCs w:val="20"/>
              </w:rPr>
            </w:pPr>
          </w:p>
        </w:tc>
      </w:tr>
      <w:tr w:rsidR="00172784" w:rsidRPr="00172784" w14:paraId="70F23FD5" w14:textId="77777777" w:rsidTr="00CF0A50">
        <w:tc>
          <w:tcPr>
            <w:tcW w:w="675" w:type="dxa"/>
          </w:tcPr>
          <w:p w14:paraId="2FF5E3A4" w14:textId="77777777" w:rsidR="00172784" w:rsidRPr="00172784" w:rsidRDefault="00172784" w:rsidP="00172784">
            <w:pPr>
              <w:rPr>
                <w:szCs w:val="20"/>
              </w:rPr>
            </w:pPr>
          </w:p>
        </w:tc>
        <w:tc>
          <w:tcPr>
            <w:tcW w:w="4111" w:type="dxa"/>
          </w:tcPr>
          <w:p w14:paraId="072ADD9A" w14:textId="77777777" w:rsidR="00172784" w:rsidRPr="00172784" w:rsidRDefault="00172784" w:rsidP="00172784">
            <w:pPr>
              <w:rPr>
                <w:szCs w:val="20"/>
              </w:rPr>
            </w:pPr>
          </w:p>
        </w:tc>
        <w:tc>
          <w:tcPr>
            <w:tcW w:w="5068" w:type="dxa"/>
          </w:tcPr>
          <w:p w14:paraId="12841A51" w14:textId="77777777" w:rsidR="00172784" w:rsidRPr="00172784" w:rsidRDefault="00172784" w:rsidP="00172784">
            <w:pPr>
              <w:rPr>
                <w:szCs w:val="20"/>
              </w:rPr>
            </w:pPr>
          </w:p>
        </w:tc>
      </w:tr>
    </w:tbl>
    <w:p w14:paraId="464C87CD" w14:textId="77777777" w:rsidR="00172784" w:rsidRDefault="00172784" w:rsidP="00741B6F">
      <w:pPr>
        <w:ind w:firstLine="567"/>
        <w:jc w:val="both"/>
        <w:rPr>
          <w:color w:val="000000" w:themeColor="text1"/>
        </w:rPr>
      </w:pPr>
    </w:p>
    <w:p w14:paraId="74E690E7" w14:textId="7A4BBADC"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5D7C91CA"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r w:rsidR="00804B90" w:rsidRPr="00503897">
              <w:rPr>
                <w:rFonts w:ascii="Times New Roman" w:hAnsi="Times New Roman" w:cs="Times New Roman"/>
                <w:b/>
                <w:lang w:eastAsia="en-US"/>
              </w:rPr>
              <w:t>Nr.</w:t>
            </w:r>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41"/>
        <w:gridCol w:w="3260"/>
        <w:gridCol w:w="3118"/>
      </w:tblGrid>
      <w:tr w:rsidR="00741B6F" w:rsidRPr="00503897" w14:paraId="6A19D2D9" w14:textId="77777777" w:rsidTr="003C0D58">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58355F85" w:rsidR="00741B6F" w:rsidRPr="00503897" w:rsidRDefault="00804B90" w:rsidP="00603400">
            <w:pPr>
              <w:widowControl w:val="0"/>
              <w:suppressLineNumbers/>
              <w:suppressAutoHyphens/>
              <w:jc w:val="center"/>
              <w:rPr>
                <w:b/>
                <w:bCs/>
              </w:rPr>
            </w:pPr>
            <w:r w:rsidRPr="00503897">
              <w:rPr>
                <w:b/>
                <w:bCs/>
              </w:rPr>
              <w:t>Nr.</w:t>
            </w:r>
          </w:p>
        </w:tc>
        <w:tc>
          <w:tcPr>
            <w:tcW w:w="2841"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3C0D58">
        <w:trPr>
          <w:jc w:val="center"/>
        </w:trPr>
        <w:tc>
          <w:tcPr>
            <w:tcW w:w="709"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841"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3C0D58">
        <w:trPr>
          <w:jc w:val="center"/>
        </w:trPr>
        <w:tc>
          <w:tcPr>
            <w:tcW w:w="709"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841"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3C0D58">
        <w:trPr>
          <w:jc w:val="center"/>
        </w:trPr>
        <w:tc>
          <w:tcPr>
            <w:tcW w:w="709"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841"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683ECBE" w14:textId="77777777" w:rsidR="00741B6F" w:rsidRPr="00503897" w:rsidRDefault="00741B6F" w:rsidP="00741B6F">
      <w:pPr>
        <w:suppressAutoHyphens/>
        <w:jc w:val="both"/>
      </w:pPr>
    </w:p>
    <w:p w14:paraId="2999B7E6" w14:textId="69BB7C80" w:rsidR="0077025F" w:rsidRPr="00750A21" w:rsidRDefault="0077025F" w:rsidP="0077025F">
      <w:pPr>
        <w:suppressAutoHyphens/>
        <w:ind w:firstLine="567"/>
        <w:jc w:val="both"/>
      </w:pPr>
      <w:r w:rsidRPr="00750A21">
        <w:t xml:space="preserve">Deklaruojame, kad šiame pasiūlyme nurodytas dalyvis, visi tiekėjų grupės partneriai (jei pasiūlymą pateikia tiekėjų grupė), subtiekėjai, kurių pajėgumais remiasi dalyvis, atitinka </w:t>
      </w:r>
      <w:r w:rsidR="00826406">
        <w:t xml:space="preserve">Specialiųjų </w:t>
      </w:r>
      <w:r w:rsidRPr="00750A21">
        <w:t xml:space="preserve">pirkimo </w:t>
      </w:r>
      <w:r w:rsidR="00826406">
        <w:t>sąlygų</w:t>
      </w:r>
      <w:r w:rsidRPr="00750A21">
        <w:t xml:space="preserve"> </w:t>
      </w:r>
      <w:r w:rsidR="00826406">
        <w:t xml:space="preserve">1 </w:t>
      </w:r>
      <w:r w:rsidR="00C003AA">
        <w:t>priede</w:t>
      </w:r>
      <w:r w:rsidRPr="00750A21">
        <w:t xml:space="preserve"> nurodytus </w:t>
      </w:r>
      <w:r>
        <w:t xml:space="preserve">pašalinimo pagrindų nebuvimo, </w:t>
      </w:r>
      <w:r w:rsidR="00826406" w:rsidRPr="009A4FF1">
        <w:t xml:space="preserve">Specialiųjų pirkimo sąlygų 2 </w:t>
      </w:r>
      <w:r w:rsidR="00C003AA" w:rsidRPr="009A4FF1">
        <w:t xml:space="preserve">priede </w:t>
      </w:r>
      <w:r w:rsidR="00826406" w:rsidRPr="009A4FF1">
        <w:t xml:space="preserve">nurodytus </w:t>
      </w:r>
      <w:r w:rsidRPr="009A4FF1">
        <w:t>kvalifikacijos ir kitus reikalavimus.</w:t>
      </w:r>
      <w:r w:rsidRPr="00750A21">
        <w:t xml:space="preserve"> Perkančiajai organizacijai paprašius, įsipareigojame pateikti pirkimo dokumentų nurodytų </w:t>
      </w:r>
      <w:r>
        <w:t xml:space="preserve">pašalinimo pagrindų nebuvimo, </w:t>
      </w:r>
      <w:r w:rsidRPr="00750A21">
        <w:t>kvalifikacijos ir kitų reikalavimų atitiktį pagrindžiančius dokumentus.</w:t>
      </w:r>
    </w:p>
    <w:p w14:paraId="6E1E2BA2" w14:textId="77777777" w:rsidR="00741B6F" w:rsidRPr="00503897" w:rsidRDefault="00741B6F" w:rsidP="00741B6F">
      <w:pPr>
        <w:suppressAutoHyphens/>
        <w:ind w:firstLine="720"/>
        <w:jc w:val="both"/>
      </w:pPr>
    </w:p>
    <w:p w14:paraId="03171D33" w14:textId="77777777" w:rsidR="003C0D58" w:rsidRDefault="00741B6F" w:rsidP="003C0D58">
      <w:pPr>
        <w:suppressAutoHyphens/>
        <w:ind w:firstLine="720"/>
        <w:jc w:val="both"/>
      </w:pPr>
      <w:r w:rsidRPr="00503897">
        <w:t>Jeigu kvalifikacija dėl teisės verstis atitinkama veikla nebuvo tikrinama arba tikrinama ne visa apimtimi, įsipareigojame perkančiajai organizacijai, kad pirkimo sutartį vykdys tik tokią teisę turintys asmenys.</w:t>
      </w:r>
    </w:p>
    <w:p w14:paraId="6EC93D99" w14:textId="302E9EEF" w:rsidR="00741B6F" w:rsidRPr="00191CC4" w:rsidRDefault="00741B6F" w:rsidP="009A4FF1">
      <w:pPr>
        <w:suppressAutoHyphens/>
        <w:ind w:firstLine="720"/>
        <w:jc w:val="both"/>
      </w:pPr>
      <w:r w:rsidRPr="00503897">
        <w:t>Pasiūlymas galioja iki pirkimo dokumentuose nurodyto termino pabaigos.</w:t>
      </w: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6FACB417" w14:textId="189F4310" w:rsidR="00741B6F" w:rsidRPr="003C0D58" w:rsidRDefault="00741B6F" w:rsidP="00741B6F">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sectPr w:rsidR="00741B6F" w:rsidRPr="003C0D58" w:rsidSect="00E92400">
      <w:headerReference w:type="default" r:id="rId8"/>
      <w:footerReference w:type="default" r:id="rId9"/>
      <w:pgSz w:w="12240" w:h="15840"/>
      <w:pgMar w:top="426"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FE385" w14:textId="77777777" w:rsidR="00DD3125" w:rsidRDefault="00DD3125">
      <w:r>
        <w:separator/>
      </w:r>
    </w:p>
  </w:endnote>
  <w:endnote w:type="continuationSeparator" w:id="0">
    <w:p w14:paraId="079401F3" w14:textId="77777777" w:rsidR="00DD3125" w:rsidRDefault="00DD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7E3F5" w14:textId="77777777" w:rsidR="00DD3125" w:rsidRDefault="00DD3125">
      <w:r>
        <w:separator/>
      </w:r>
    </w:p>
  </w:footnote>
  <w:footnote w:type="continuationSeparator" w:id="0">
    <w:p w14:paraId="08BFB7ED" w14:textId="77777777" w:rsidR="00DD3125" w:rsidRDefault="00DD3125">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FDDD" w14:textId="2ACA87E4" w:rsidR="004E0004" w:rsidRDefault="004E0004" w:rsidP="005566BE">
    <w:pPr>
      <w:pStyle w:val="Antrats"/>
      <w:jc w:val="center"/>
    </w:pPr>
    <w:r>
      <w:fldChar w:fldCharType="begin"/>
    </w:r>
    <w:r>
      <w:instrText>PAGE   \* MERGEFORMAT</w:instrText>
    </w:r>
    <w:r>
      <w:fldChar w:fldCharType="separate"/>
    </w:r>
    <w:r w:rsidR="002F2E1D">
      <w:rPr>
        <w:noProof/>
      </w:rPr>
      <w:t>12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239AA"/>
    <w:multiLevelType w:val="multilevel"/>
    <w:tmpl w:val="A31A9632"/>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C94554"/>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4"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6"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1353"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30"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2"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482B5254"/>
    <w:multiLevelType w:val="multilevel"/>
    <w:tmpl w:val="3A84508A"/>
    <w:lvl w:ilvl="0">
      <w:start w:val="10"/>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4"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7"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2679677">
    <w:abstractNumId w:val="48"/>
  </w:num>
  <w:num w:numId="2" w16cid:durableId="503907072">
    <w:abstractNumId w:val="33"/>
  </w:num>
  <w:num w:numId="3" w16cid:durableId="1637489437">
    <w:abstractNumId w:val="19"/>
  </w:num>
  <w:num w:numId="4" w16cid:durableId="1449667256">
    <w:abstractNumId w:val="6"/>
  </w:num>
  <w:num w:numId="5" w16cid:durableId="1714380048">
    <w:abstractNumId w:val="3"/>
  </w:num>
  <w:num w:numId="6" w16cid:durableId="2082487013">
    <w:abstractNumId w:val="29"/>
  </w:num>
  <w:num w:numId="7" w16cid:durableId="1338968403">
    <w:abstractNumId w:val="23"/>
  </w:num>
  <w:num w:numId="8" w16cid:durableId="1902400210">
    <w:abstractNumId w:val="5"/>
  </w:num>
  <w:num w:numId="9" w16cid:durableId="729037498">
    <w:abstractNumId w:val="24"/>
  </w:num>
  <w:num w:numId="10" w16cid:durableId="778449502">
    <w:abstractNumId w:val="48"/>
    <w:lvlOverride w:ilvl="0">
      <w:startOverride w:val="6"/>
    </w:lvlOverride>
  </w:num>
  <w:num w:numId="11" w16cid:durableId="1348143009">
    <w:abstractNumId w:val="46"/>
  </w:num>
  <w:num w:numId="12" w16cid:durableId="2008287440">
    <w:abstractNumId w:val="45"/>
  </w:num>
  <w:num w:numId="13" w16cid:durableId="834801252">
    <w:abstractNumId w:val="31"/>
  </w:num>
  <w:num w:numId="14" w16cid:durableId="1376275070">
    <w:abstractNumId w:val="43"/>
  </w:num>
  <w:num w:numId="15" w16cid:durableId="1870222662">
    <w:abstractNumId w:val="40"/>
  </w:num>
  <w:num w:numId="16" w16cid:durableId="1905484315">
    <w:abstractNumId w:val="15"/>
  </w:num>
  <w:num w:numId="17" w16cid:durableId="1439371285">
    <w:abstractNumId w:val="47"/>
  </w:num>
  <w:num w:numId="18" w16cid:durableId="256059896">
    <w:abstractNumId w:val="41"/>
  </w:num>
  <w:num w:numId="19" w16cid:durableId="1666515116">
    <w:abstractNumId w:val="25"/>
  </w:num>
  <w:num w:numId="20" w16cid:durableId="961545091">
    <w:abstractNumId w:val="21"/>
  </w:num>
  <w:num w:numId="21" w16cid:durableId="2031950870">
    <w:abstractNumId w:val="28"/>
  </w:num>
  <w:num w:numId="22" w16cid:durableId="1952200887">
    <w:abstractNumId w:val="37"/>
  </w:num>
  <w:num w:numId="23" w16cid:durableId="734740248">
    <w:abstractNumId w:val="7"/>
  </w:num>
  <w:num w:numId="24" w16cid:durableId="1148473298">
    <w:abstractNumId w:val="27"/>
  </w:num>
  <w:num w:numId="25" w16cid:durableId="59909397">
    <w:abstractNumId w:val="50"/>
  </w:num>
  <w:num w:numId="26" w16cid:durableId="798569159">
    <w:abstractNumId w:val="9"/>
  </w:num>
  <w:num w:numId="27" w16cid:durableId="1266302253">
    <w:abstractNumId w:val="35"/>
  </w:num>
  <w:num w:numId="28" w16cid:durableId="700321024">
    <w:abstractNumId w:val="42"/>
  </w:num>
  <w:num w:numId="29" w16cid:durableId="1829052955">
    <w:abstractNumId w:val="14"/>
  </w:num>
  <w:num w:numId="30" w16cid:durableId="1527907801">
    <w:abstractNumId w:val="18"/>
  </w:num>
  <w:num w:numId="31" w16cid:durableId="2032872364">
    <w:abstractNumId w:val="16"/>
  </w:num>
  <w:num w:numId="32" w16cid:durableId="1501239981">
    <w:abstractNumId w:val="11"/>
  </w:num>
  <w:num w:numId="33" w16cid:durableId="923992086">
    <w:abstractNumId w:val="32"/>
  </w:num>
  <w:num w:numId="34" w16cid:durableId="656496900">
    <w:abstractNumId w:val="20"/>
  </w:num>
  <w:num w:numId="35" w16cid:durableId="1133868570">
    <w:abstractNumId w:val="10"/>
  </w:num>
  <w:num w:numId="36" w16cid:durableId="2010020197">
    <w:abstractNumId w:val="26"/>
  </w:num>
  <w:num w:numId="37" w16cid:durableId="1236237691">
    <w:abstractNumId w:val="38"/>
  </w:num>
  <w:num w:numId="38" w16cid:durableId="2032607080">
    <w:abstractNumId w:val="49"/>
  </w:num>
  <w:num w:numId="39" w16cid:durableId="530922904">
    <w:abstractNumId w:val="36"/>
  </w:num>
  <w:num w:numId="40" w16cid:durableId="995885130">
    <w:abstractNumId w:val="39"/>
  </w:num>
  <w:num w:numId="41" w16cid:durableId="2123958367">
    <w:abstractNumId w:val="30"/>
  </w:num>
  <w:num w:numId="42" w16cid:durableId="1325476399">
    <w:abstractNumId w:val="22"/>
  </w:num>
  <w:num w:numId="43" w16cid:durableId="72093924">
    <w:abstractNumId w:val="17"/>
  </w:num>
  <w:num w:numId="44" w16cid:durableId="2079982186">
    <w:abstractNumId w:val="13"/>
  </w:num>
  <w:num w:numId="45" w16cid:durableId="282541696">
    <w:abstractNumId w:val="12"/>
  </w:num>
  <w:num w:numId="46" w16cid:durableId="174613336">
    <w:abstractNumId w:val="8"/>
  </w:num>
  <w:num w:numId="47" w16cid:durableId="1335838685">
    <w:abstractNumId w:val="44"/>
  </w:num>
  <w:num w:numId="48" w16cid:durableId="1001353213">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8A0"/>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880"/>
    <w:rsid w:val="00042953"/>
    <w:rsid w:val="00042C19"/>
    <w:rsid w:val="00043D6E"/>
    <w:rsid w:val="00043F9A"/>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3DA7"/>
    <w:rsid w:val="000657A8"/>
    <w:rsid w:val="00065A13"/>
    <w:rsid w:val="00065ECE"/>
    <w:rsid w:val="00065EDF"/>
    <w:rsid w:val="000707BE"/>
    <w:rsid w:val="00070BE2"/>
    <w:rsid w:val="000727E0"/>
    <w:rsid w:val="0007313F"/>
    <w:rsid w:val="00073477"/>
    <w:rsid w:val="0007361A"/>
    <w:rsid w:val="00074E37"/>
    <w:rsid w:val="00074F63"/>
    <w:rsid w:val="0007755E"/>
    <w:rsid w:val="00080357"/>
    <w:rsid w:val="00080E23"/>
    <w:rsid w:val="00080F15"/>
    <w:rsid w:val="0008120C"/>
    <w:rsid w:val="00081AD2"/>
    <w:rsid w:val="00081D17"/>
    <w:rsid w:val="0008333E"/>
    <w:rsid w:val="0008363B"/>
    <w:rsid w:val="00084364"/>
    <w:rsid w:val="0008631B"/>
    <w:rsid w:val="00086C0D"/>
    <w:rsid w:val="000871CB"/>
    <w:rsid w:val="00091D68"/>
    <w:rsid w:val="00092563"/>
    <w:rsid w:val="000929EC"/>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5E6C"/>
    <w:rsid w:val="000C646E"/>
    <w:rsid w:val="000C6817"/>
    <w:rsid w:val="000C68B7"/>
    <w:rsid w:val="000C742B"/>
    <w:rsid w:val="000C7578"/>
    <w:rsid w:val="000D006F"/>
    <w:rsid w:val="000D1210"/>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3BED"/>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7979"/>
    <w:rsid w:val="001301D3"/>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DE6"/>
    <w:rsid w:val="00153FDC"/>
    <w:rsid w:val="00154C6C"/>
    <w:rsid w:val="0015601D"/>
    <w:rsid w:val="00156328"/>
    <w:rsid w:val="00157917"/>
    <w:rsid w:val="00157F3F"/>
    <w:rsid w:val="00160000"/>
    <w:rsid w:val="00162C97"/>
    <w:rsid w:val="00164540"/>
    <w:rsid w:val="001663A5"/>
    <w:rsid w:val="001670D2"/>
    <w:rsid w:val="00171458"/>
    <w:rsid w:val="00172407"/>
    <w:rsid w:val="00172784"/>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300"/>
    <w:rsid w:val="001E0B09"/>
    <w:rsid w:val="001E13A6"/>
    <w:rsid w:val="001E1FC9"/>
    <w:rsid w:val="001E27FE"/>
    <w:rsid w:val="001E3051"/>
    <w:rsid w:val="001E3996"/>
    <w:rsid w:val="001E61A0"/>
    <w:rsid w:val="001E74D6"/>
    <w:rsid w:val="001F4203"/>
    <w:rsid w:val="001F541F"/>
    <w:rsid w:val="001F5504"/>
    <w:rsid w:val="001F59FE"/>
    <w:rsid w:val="001F6906"/>
    <w:rsid w:val="001F6A00"/>
    <w:rsid w:val="001F6C72"/>
    <w:rsid w:val="001F77F3"/>
    <w:rsid w:val="002001E6"/>
    <w:rsid w:val="0020124A"/>
    <w:rsid w:val="00203C05"/>
    <w:rsid w:val="00204CBC"/>
    <w:rsid w:val="00205976"/>
    <w:rsid w:val="00206774"/>
    <w:rsid w:val="00206A4B"/>
    <w:rsid w:val="00206BC9"/>
    <w:rsid w:val="00210D8B"/>
    <w:rsid w:val="00211DF1"/>
    <w:rsid w:val="0021414B"/>
    <w:rsid w:val="002145B9"/>
    <w:rsid w:val="002149BA"/>
    <w:rsid w:val="00214CF6"/>
    <w:rsid w:val="00215C75"/>
    <w:rsid w:val="00216DC9"/>
    <w:rsid w:val="002241DD"/>
    <w:rsid w:val="00224CC4"/>
    <w:rsid w:val="002253DE"/>
    <w:rsid w:val="0022564F"/>
    <w:rsid w:val="00225CB5"/>
    <w:rsid w:val="0022717B"/>
    <w:rsid w:val="0023011F"/>
    <w:rsid w:val="00231EB8"/>
    <w:rsid w:val="00233B5F"/>
    <w:rsid w:val="00233B73"/>
    <w:rsid w:val="00234B8F"/>
    <w:rsid w:val="00234BF5"/>
    <w:rsid w:val="00236582"/>
    <w:rsid w:val="0024052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339B"/>
    <w:rsid w:val="002647AA"/>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4F1B"/>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2E1D"/>
    <w:rsid w:val="002F3BEB"/>
    <w:rsid w:val="002F4402"/>
    <w:rsid w:val="00301941"/>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023C"/>
    <w:rsid w:val="003A25C0"/>
    <w:rsid w:val="003A5091"/>
    <w:rsid w:val="003A5320"/>
    <w:rsid w:val="003A66B5"/>
    <w:rsid w:val="003A6A37"/>
    <w:rsid w:val="003A74B7"/>
    <w:rsid w:val="003A7855"/>
    <w:rsid w:val="003B04A3"/>
    <w:rsid w:val="003B073F"/>
    <w:rsid w:val="003B0878"/>
    <w:rsid w:val="003B0A21"/>
    <w:rsid w:val="003B12F0"/>
    <w:rsid w:val="003B35E3"/>
    <w:rsid w:val="003B40B0"/>
    <w:rsid w:val="003B438F"/>
    <w:rsid w:val="003B528D"/>
    <w:rsid w:val="003B70C5"/>
    <w:rsid w:val="003B712B"/>
    <w:rsid w:val="003B7441"/>
    <w:rsid w:val="003C0D58"/>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4AC4"/>
    <w:rsid w:val="003E4C8D"/>
    <w:rsid w:val="003E4D09"/>
    <w:rsid w:val="003E50AF"/>
    <w:rsid w:val="003E613B"/>
    <w:rsid w:val="003E7272"/>
    <w:rsid w:val="003F0786"/>
    <w:rsid w:val="003F09CB"/>
    <w:rsid w:val="003F1E34"/>
    <w:rsid w:val="003F1E82"/>
    <w:rsid w:val="003F2ABD"/>
    <w:rsid w:val="003F3186"/>
    <w:rsid w:val="003F461F"/>
    <w:rsid w:val="003F56D7"/>
    <w:rsid w:val="003F6203"/>
    <w:rsid w:val="003F7ADF"/>
    <w:rsid w:val="003F7BC6"/>
    <w:rsid w:val="0040099F"/>
    <w:rsid w:val="00401222"/>
    <w:rsid w:val="00402744"/>
    <w:rsid w:val="00403A96"/>
    <w:rsid w:val="00403BEF"/>
    <w:rsid w:val="00404379"/>
    <w:rsid w:val="00406F47"/>
    <w:rsid w:val="00407739"/>
    <w:rsid w:val="00407989"/>
    <w:rsid w:val="00410A2D"/>
    <w:rsid w:val="00411BF0"/>
    <w:rsid w:val="00412239"/>
    <w:rsid w:val="00412978"/>
    <w:rsid w:val="00412A7B"/>
    <w:rsid w:val="00413AF5"/>
    <w:rsid w:val="00416A18"/>
    <w:rsid w:val="00416A9E"/>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2744"/>
    <w:rsid w:val="004428DD"/>
    <w:rsid w:val="00443E59"/>
    <w:rsid w:val="00444EDA"/>
    <w:rsid w:val="00446585"/>
    <w:rsid w:val="004467BE"/>
    <w:rsid w:val="004469C3"/>
    <w:rsid w:val="00450A26"/>
    <w:rsid w:val="00452CDB"/>
    <w:rsid w:val="004538AA"/>
    <w:rsid w:val="00454410"/>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67C1B"/>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41F"/>
    <w:rsid w:val="005F0829"/>
    <w:rsid w:val="005F0D30"/>
    <w:rsid w:val="005F234D"/>
    <w:rsid w:val="005F2533"/>
    <w:rsid w:val="005F38D4"/>
    <w:rsid w:val="005F4456"/>
    <w:rsid w:val="005F5D1A"/>
    <w:rsid w:val="005F7C04"/>
    <w:rsid w:val="006023EC"/>
    <w:rsid w:val="006037C8"/>
    <w:rsid w:val="0060386E"/>
    <w:rsid w:val="00604533"/>
    <w:rsid w:val="00605FAC"/>
    <w:rsid w:val="006060C6"/>
    <w:rsid w:val="00611912"/>
    <w:rsid w:val="0061215E"/>
    <w:rsid w:val="006122F0"/>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726"/>
    <w:rsid w:val="00634C62"/>
    <w:rsid w:val="00634EBA"/>
    <w:rsid w:val="00635354"/>
    <w:rsid w:val="0063784F"/>
    <w:rsid w:val="00637C88"/>
    <w:rsid w:val="006422B7"/>
    <w:rsid w:val="0064234D"/>
    <w:rsid w:val="0064351A"/>
    <w:rsid w:val="00643C35"/>
    <w:rsid w:val="00644366"/>
    <w:rsid w:val="00645AE0"/>
    <w:rsid w:val="00647862"/>
    <w:rsid w:val="0065282C"/>
    <w:rsid w:val="00654E66"/>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6A53"/>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97ECB"/>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277"/>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25F"/>
    <w:rsid w:val="00770A6F"/>
    <w:rsid w:val="00771D5A"/>
    <w:rsid w:val="00771FD8"/>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0CB1"/>
    <w:rsid w:val="007B18AB"/>
    <w:rsid w:val="007B23BB"/>
    <w:rsid w:val="007B2F46"/>
    <w:rsid w:val="007B381B"/>
    <w:rsid w:val="007B5FAC"/>
    <w:rsid w:val="007B6EF0"/>
    <w:rsid w:val="007B6FDA"/>
    <w:rsid w:val="007B74EC"/>
    <w:rsid w:val="007C0814"/>
    <w:rsid w:val="007C0857"/>
    <w:rsid w:val="007C09F2"/>
    <w:rsid w:val="007C21DC"/>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E11AC"/>
    <w:rsid w:val="007E1E5B"/>
    <w:rsid w:val="007E3C13"/>
    <w:rsid w:val="007E476C"/>
    <w:rsid w:val="007E4A4B"/>
    <w:rsid w:val="007E4FF6"/>
    <w:rsid w:val="007E5010"/>
    <w:rsid w:val="007E6336"/>
    <w:rsid w:val="007E6A6B"/>
    <w:rsid w:val="007E6C7D"/>
    <w:rsid w:val="007E777F"/>
    <w:rsid w:val="007E7B70"/>
    <w:rsid w:val="007F26EE"/>
    <w:rsid w:val="007F384B"/>
    <w:rsid w:val="007F3BAB"/>
    <w:rsid w:val="007F442A"/>
    <w:rsid w:val="007F7787"/>
    <w:rsid w:val="007F7817"/>
    <w:rsid w:val="007F7EA5"/>
    <w:rsid w:val="00800F35"/>
    <w:rsid w:val="00804587"/>
    <w:rsid w:val="00804B90"/>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351"/>
    <w:rsid w:val="00822B09"/>
    <w:rsid w:val="00823703"/>
    <w:rsid w:val="00823E89"/>
    <w:rsid w:val="008240E5"/>
    <w:rsid w:val="00826406"/>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AD9"/>
    <w:rsid w:val="00855F2F"/>
    <w:rsid w:val="00856076"/>
    <w:rsid w:val="00856B16"/>
    <w:rsid w:val="008600E5"/>
    <w:rsid w:val="008605D8"/>
    <w:rsid w:val="008610DE"/>
    <w:rsid w:val="008628E1"/>
    <w:rsid w:val="0086299E"/>
    <w:rsid w:val="008634E9"/>
    <w:rsid w:val="00863E77"/>
    <w:rsid w:val="00864245"/>
    <w:rsid w:val="00864380"/>
    <w:rsid w:val="00865704"/>
    <w:rsid w:val="00865C51"/>
    <w:rsid w:val="00866EF0"/>
    <w:rsid w:val="00867D1E"/>
    <w:rsid w:val="008701E6"/>
    <w:rsid w:val="0087088C"/>
    <w:rsid w:val="00871933"/>
    <w:rsid w:val="00872AC9"/>
    <w:rsid w:val="0087486E"/>
    <w:rsid w:val="00875446"/>
    <w:rsid w:val="008758A7"/>
    <w:rsid w:val="00876975"/>
    <w:rsid w:val="00876ADC"/>
    <w:rsid w:val="008803CA"/>
    <w:rsid w:val="00881231"/>
    <w:rsid w:val="0088429E"/>
    <w:rsid w:val="00884C26"/>
    <w:rsid w:val="0088525D"/>
    <w:rsid w:val="0088566B"/>
    <w:rsid w:val="0088594B"/>
    <w:rsid w:val="00885AFB"/>
    <w:rsid w:val="0088759F"/>
    <w:rsid w:val="00887FF5"/>
    <w:rsid w:val="008905F2"/>
    <w:rsid w:val="008908D9"/>
    <w:rsid w:val="00891D2B"/>
    <w:rsid w:val="00892A56"/>
    <w:rsid w:val="008941E1"/>
    <w:rsid w:val="00894A1D"/>
    <w:rsid w:val="00894E7C"/>
    <w:rsid w:val="00894FBC"/>
    <w:rsid w:val="00895579"/>
    <w:rsid w:val="00895D3B"/>
    <w:rsid w:val="008977CB"/>
    <w:rsid w:val="008A3A15"/>
    <w:rsid w:val="008A4050"/>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8F"/>
    <w:rsid w:val="008F34D8"/>
    <w:rsid w:val="008F55D7"/>
    <w:rsid w:val="008F66BD"/>
    <w:rsid w:val="0090072E"/>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7A0"/>
    <w:rsid w:val="00917812"/>
    <w:rsid w:val="00917BD6"/>
    <w:rsid w:val="0092059F"/>
    <w:rsid w:val="0092096E"/>
    <w:rsid w:val="009216EA"/>
    <w:rsid w:val="009228F0"/>
    <w:rsid w:val="009229B9"/>
    <w:rsid w:val="0092413A"/>
    <w:rsid w:val="00924B3A"/>
    <w:rsid w:val="00925A6D"/>
    <w:rsid w:val="00926757"/>
    <w:rsid w:val="0092755D"/>
    <w:rsid w:val="00927ECB"/>
    <w:rsid w:val="00930049"/>
    <w:rsid w:val="009301CA"/>
    <w:rsid w:val="00930EDB"/>
    <w:rsid w:val="0093230B"/>
    <w:rsid w:val="00932FA6"/>
    <w:rsid w:val="00933EC5"/>
    <w:rsid w:val="0093547D"/>
    <w:rsid w:val="0094210D"/>
    <w:rsid w:val="009422F9"/>
    <w:rsid w:val="0094360C"/>
    <w:rsid w:val="0094603B"/>
    <w:rsid w:val="0094633F"/>
    <w:rsid w:val="00946950"/>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4FF1"/>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7B"/>
    <w:rsid w:val="009F4BF3"/>
    <w:rsid w:val="009F54B4"/>
    <w:rsid w:val="009F54D8"/>
    <w:rsid w:val="009F6877"/>
    <w:rsid w:val="00A00200"/>
    <w:rsid w:val="00A02C96"/>
    <w:rsid w:val="00A02ECF"/>
    <w:rsid w:val="00A03AE5"/>
    <w:rsid w:val="00A03E99"/>
    <w:rsid w:val="00A04AAF"/>
    <w:rsid w:val="00A05916"/>
    <w:rsid w:val="00A05C12"/>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1976"/>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A12"/>
    <w:rsid w:val="00AC6254"/>
    <w:rsid w:val="00AC628B"/>
    <w:rsid w:val="00AC66E0"/>
    <w:rsid w:val="00AC680F"/>
    <w:rsid w:val="00AC7692"/>
    <w:rsid w:val="00AC76D5"/>
    <w:rsid w:val="00AC7A81"/>
    <w:rsid w:val="00AD0808"/>
    <w:rsid w:val="00AD17B2"/>
    <w:rsid w:val="00AD2025"/>
    <w:rsid w:val="00AD2AE9"/>
    <w:rsid w:val="00AD35CC"/>
    <w:rsid w:val="00AD3B29"/>
    <w:rsid w:val="00AD76C8"/>
    <w:rsid w:val="00AD7A9C"/>
    <w:rsid w:val="00AD7B72"/>
    <w:rsid w:val="00AE04C5"/>
    <w:rsid w:val="00AE0545"/>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760"/>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4F4D"/>
    <w:rsid w:val="00B4559F"/>
    <w:rsid w:val="00B45E57"/>
    <w:rsid w:val="00B477C1"/>
    <w:rsid w:val="00B478A5"/>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455D"/>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E797F"/>
    <w:rsid w:val="00BF2FEF"/>
    <w:rsid w:val="00BF3467"/>
    <w:rsid w:val="00BF3BD2"/>
    <w:rsid w:val="00BF3FF2"/>
    <w:rsid w:val="00BF4EA1"/>
    <w:rsid w:val="00BF54EF"/>
    <w:rsid w:val="00BF78BC"/>
    <w:rsid w:val="00BF7EEC"/>
    <w:rsid w:val="00C003AA"/>
    <w:rsid w:val="00C00ED7"/>
    <w:rsid w:val="00C01441"/>
    <w:rsid w:val="00C0154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70A0A"/>
    <w:rsid w:val="00C7255C"/>
    <w:rsid w:val="00C732C0"/>
    <w:rsid w:val="00C73B4A"/>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1FB0"/>
    <w:rsid w:val="00CC2A3C"/>
    <w:rsid w:val="00CC4AF1"/>
    <w:rsid w:val="00CC6B8C"/>
    <w:rsid w:val="00CC6BF5"/>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3111"/>
    <w:rsid w:val="00D05CF1"/>
    <w:rsid w:val="00D0641C"/>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1EF8"/>
    <w:rsid w:val="00D32040"/>
    <w:rsid w:val="00D33381"/>
    <w:rsid w:val="00D3522D"/>
    <w:rsid w:val="00D37266"/>
    <w:rsid w:val="00D4168D"/>
    <w:rsid w:val="00D41A77"/>
    <w:rsid w:val="00D426AD"/>
    <w:rsid w:val="00D428F9"/>
    <w:rsid w:val="00D42ACE"/>
    <w:rsid w:val="00D42B27"/>
    <w:rsid w:val="00D42EA6"/>
    <w:rsid w:val="00D4593D"/>
    <w:rsid w:val="00D479A4"/>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0C5"/>
    <w:rsid w:val="00D978A6"/>
    <w:rsid w:val="00D97FBA"/>
    <w:rsid w:val="00DA04FE"/>
    <w:rsid w:val="00DA18D7"/>
    <w:rsid w:val="00DA44A3"/>
    <w:rsid w:val="00DA5025"/>
    <w:rsid w:val="00DA5766"/>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DF0"/>
    <w:rsid w:val="00DD3125"/>
    <w:rsid w:val="00DD3E97"/>
    <w:rsid w:val="00DD5CD7"/>
    <w:rsid w:val="00DD5FE8"/>
    <w:rsid w:val="00DD6A10"/>
    <w:rsid w:val="00DE001F"/>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C4B"/>
    <w:rsid w:val="00DF7FE3"/>
    <w:rsid w:val="00E00199"/>
    <w:rsid w:val="00E006E4"/>
    <w:rsid w:val="00E009DA"/>
    <w:rsid w:val="00E00FCE"/>
    <w:rsid w:val="00E015E0"/>
    <w:rsid w:val="00E023EB"/>
    <w:rsid w:val="00E02446"/>
    <w:rsid w:val="00E038DB"/>
    <w:rsid w:val="00E05F95"/>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6099B"/>
    <w:rsid w:val="00E60B75"/>
    <w:rsid w:val="00E610E9"/>
    <w:rsid w:val="00E618A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2400"/>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3F0B"/>
    <w:rsid w:val="00EC49D1"/>
    <w:rsid w:val="00EC4ACC"/>
    <w:rsid w:val="00EC5187"/>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F0762"/>
    <w:rsid w:val="00EF0D6D"/>
    <w:rsid w:val="00EF0E08"/>
    <w:rsid w:val="00EF48FD"/>
    <w:rsid w:val="00EF49EA"/>
    <w:rsid w:val="00EF56FE"/>
    <w:rsid w:val="00EF7072"/>
    <w:rsid w:val="00F00559"/>
    <w:rsid w:val="00F01C16"/>
    <w:rsid w:val="00F04618"/>
    <w:rsid w:val="00F054AD"/>
    <w:rsid w:val="00F06244"/>
    <w:rsid w:val="00F062AF"/>
    <w:rsid w:val="00F10420"/>
    <w:rsid w:val="00F1128A"/>
    <w:rsid w:val="00F116FF"/>
    <w:rsid w:val="00F11900"/>
    <w:rsid w:val="00F12DAE"/>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5D3F"/>
    <w:rsid w:val="00F37742"/>
    <w:rsid w:val="00F37A18"/>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2FA1"/>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2DAC"/>
    <w:rsid w:val="00F8364D"/>
    <w:rsid w:val="00F8393D"/>
    <w:rsid w:val="00F841A2"/>
    <w:rsid w:val="00F850CF"/>
    <w:rsid w:val="00F86C1B"/>
    <w:rsid w:val="00F90C16"/>
    <w:rsid w:val="00F91462"/>
    <w:rsid w:val="00F93248"/>
    <w:rsid w:val="00F93BBB"/>
    <w:rsid w:val="00F948BE"/>
    <w:rsid w:val="00F94CC8"/>
    <w:rsid w:val="00F96147"/>
    <w:rsid w:val="00F96CB5"/>
    <w:rsid w:val="00F97300"/>
    <w:rsid w:val="00F97E2F"/>
    <w:rsid w:val="00FA1932"/>
    <w:rsid w:val="00FA1B06"/>
    <w:rsid w:val="00FA1FEA"/>
    <w:rsid w:val="00FA2FA3"/>
    <w:rsid w:val="00FA32C3"/>
    <w:rsid w:val="00FA3634"/>
    <w:rsid w:val="00FA5248"/>
    <w:rsid w:val="00FA5282"/>
    <w:rsid w:val="00FA70B9"/>
    <w:rsid w:val="00FA7530"/>
    <w:rsid w:val="00FB0CCA"/>
    <w:rsid w:val="00FB28E7"/>
    <w:rsid w:val="00FB2C60"/>
    <w:rsid w:val="00FB3603"/>
    <w:rsid w:val="00FB3822"/>
    <w:rsid w:val="00FB6392"/>
    <w:rsid w:val="00FB6E03"/>
    <w:rsid w:val="00FC00C1"/>
    <w:rsid w:val="00FC0A53"/>
    <w:rsid w:val="00FC133A"/>
    <w:rsid w:val="00FC2E0A"/>
    <w:rsid w:val="00FC2EA4"/>
    <w:rsid w:val="00FC35EB"/>
    <w:rsid w:val="00FC4303"/>
    <w:rsid w:val="00FC4534"/>
    <w:rsid w:val="00FC4EE0"/>
    <w:rsid w:val="00FC597F"/>
    <w:rsid w:val="00FC6F43"/>
    <w:rsid w:val="00FC7609"/>
    <w:rsid w:val="00FD1108"/>
    <w:rsid w:val="00FD530E"/>
    <w:rsid w:val="00FD5438"/>
    <w:rsid w:val="00FD5673"/>
    <w:rsid w:val="00FD5839"/>
    <w:rsid w:val="00FD5A75"/>
    <w:rsid w:val="00FD67F0"/>
    <w:rsid w:val="00FE1AD0"/>
    <w:rsid w:val="00FE2095"/>
    <w:rsid w:val="00FE3927"/>
    <w:rsid w:val="00FE4133"/>
    <w:rsid w:val="00FE4C2F"/>
    <w:rsid w:val="00FE5050"/>
    <w:rsid w:val="00FE5A08"/>
    <w:rsid w:val="00FE7070"/>
    <w:rsid w:val="00FE79EE"/>
    <w:rsid w:val="00FF018D"/>
    <w:rsid w:val="00FF0865"/>
    <w:rsid w:val="00FF166E"/>
    <w:rsid w:val="00FF1782"/>
    <w:rsid w:val="00FF19DC"/>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D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172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0641C"/>
    <w:pPr>
      <w:jc w:val="center"/>
    </w:pPr>
    <w:rPr>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4B3B-F15D-4215-8850-F9894875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3591</Words>
  <Characters>2048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Asta Bakanevičienė</cp:lastModifiedBy>
  <cp:revision>17</cp:revision>
  <cp:lastPrinted>2021-01-26T08:34:00Z</cp:lastPrinted>
  <dcterms:created xsi:type="dcterms:W3CDTF">2026-05-05T11:09:00Z</dcterms:created>
  <dcterms:modified xsi:type="dcterms:W3CDTF">2026-05-06T12:18:00Z</dcterms:modified>
</cp:coreProperties>
</file>